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Default="00261B35">
      <w:pPr>
        <w:spacing w:before="3" w:line="260" w:lineRule="exact"/>
        <w:rPr>
          <w:sz w:val="26"/>
          <w:szCs w:val="26"/>
        </w:rPr>
      </w:pPr>
    </w:p>
    <w:p w:rsidR="00261B35" w:rsidRPr="007A5C56" w:rsidRDefault="007C72FC" w:rsidP="005517BD">
      <w:pPr>
        <w:spacing w:before="21" w:line="320" w:lineRule="exact"/>
        <w:ind w:right="5029"/>
        <w:rPr>
          <w:sz w:val="24"/>
          <w:szCs w:val="24"/>
          <w:u w:val="single"/>
        </w:rPr>
      </w:pPr>
      <w:r w:rsidRPr="007A5C56">
        <w:rPr>
          <w:b/>
          <w:w w:val="95"/>
          <w:position w:val="-1"/>
          <w:sz w:val="24"/>
          <w:szCs w:val="24"/>
          <w:u w:val="single"/>
        </w:rPr>
        <w:t>A</w:t>
      </w:r>
      <w:r w:rsidR="005517BD" w:rsidRPr="007A5C56">
        <w:rPr>
          <w:b/>
          <w:w w:val="95"/>
          <w:position w:val="-1"/>
          <w:sz w:val="24"/>
          <w:szCs w:val="24"/>
          <w:u w:val="single"/>
        </w:rPr>
        <w:t>NNEXURE-I</w:t>
      </w:r>
    </w:p>
    <w:p w:rsidR="00261B35" w:rsidRPr="005517BD" w:rsidRDefault="00261B35">
      <w:pPr>
        <w:spacing w:before="5" w:line="200" w:lineRule="exact"/>
        <w:rPr>
          <w:u w:val="single"/>
        </w:rPr>
      </w:pPr>
    </w:p>
    <w:p w:rsidR="00261B35" w:rsidRPr="005517BD" w:rsidRDefault="007C72FC">
      <w:pPr>
        <w:spacing w:before="26"/>
        <w:ind w:left="112"/>
        <w:rPr>
          <w:sz w:val="26"/>
          <w:szCs w:val="26"/>
          <w:u w:val="single"/>
        </w:rPr>
      </w:pPr>
      <w:r w:rsidRPr="005517BD">
        <w:rPr>
          <w:b/>
          <w:color w:val="1F1C26"/>
          <w:sz w:val="26"/>
          <w:szCs w:val="26"/>
          <w:u w:val="single"/>
        </w:rPr>
        <w:t>S</w:t>
      </w:r>
      <w:r w:rsidR="005517BD" w:rsidRPr="005517BD">
        <w:rPr>
          <w:b/>
          <w:color w:val="1F1C26"/>
          <w:sz w:val="26"/>
          <w:szCs w:val="26"/>
          <w:u w:val="single"/>
        </w:rPr>
        <w:t>COPE OF WORK</w:t>
      </w:r>
      <w:r w:rsidRPr="005517BD">
        <w:rPr>
          <w:b/>
          <w:color w:val="1F1C26"/>
          <w:w w:val="83"/>
          <w:sz w:val="26"/>
          <w:szCs w:val="26"/>
          <w:u w:val="single"/>
        </w:rPr>
        <w:t>:</w:t>
      </w:r>
      <w:r w:rsidRPr="005517BD">
        <w:rPr>
          <w:b/>
          <w:color w:val="110D15"/>
          <w:sz w:val="26"/>
          <w:szCs w:val="26"/>
          <w:u w:val="single"/>
        </w:rPr>
        <w:t>-</w:t>
      </w:r>
    </w:p>
    <w:p w:rsidR="00261B35" w:rsidRDefault="00261B35">
      <w:pPr>
        <w:spacing w:before="20" w:line="240" w:lineRule="exact"/>
        <w:rPr>
          <w:sz w:val="24"/>
          <w:szCs w:val="24"/>
        </w:rPr>
      </w:pPr>
    </w:p>
    <w:p w:rsidR="00261B35" w:rsidRDefault="007A5C56">
      <w:pPr>
        <w:ind w:left="803"/>
        <w:rPr>
          <w:sz w:val="22"/>
          <w:szCs w:val="22"/>
        </w:rPr>
      </w:pPr>
      <w:r>
        <w:rPr>
          <w:b/>
          <w:color w:val="110D15"/>
          <w:sz w:val="22"/>
          <w:szCs w:val="22"/>
        </w:rPr>
        <w:t>D</w:t>
      </w:r>
      <w:r>
        <w:rPr>
          <w:b/>
          <w:color w:val="1F1C26"/>
          <w:sz w:val="22"/>
          <w:szCs w:val="22"/>
        </w:rPr>
        <w:t>IS</w:t>
      </w:r>
      <w:r>
        <w:rPr>
          <w:b/>
          <w:color w:val="110D15"/>
          <w:sz w:val="22"/>
          <w:szCs w:val="22"/>
        </w:rPr>
        <w:t>M</w:t>
      </w:r>
      <w:r>
        <w:rPr>
          <w:b/>
          <w:color w:val="1F1C26"/>
          <w:sz w:val="22"/>
          <w:szCs w:val="22"/>
        </w:rPr>
        <w:t>A</w:t>
      </w:r>
      <w:r>
        <w:rPr>
          <w:b/>
          <w:color w:val="110D15"/>
          <w:sz w:val="22"/>
          <w:szCs w:val="22"/>
        </w:rPr>
        <w:t>NTLING</w:t>
      </w:r>
      <w:r>
        <w:rPr>
          <w:b/>
          <w:color w:val="110D15"/>
          <w:spacing w:val="46"/>
          <w:sz w:val="22"/>
          <w:szCs w:val="22"/>
        </w:rPr>
        <w:t xml:space="preserve"> </w:t>
      </w:r>
      <w:r>
        <w:rPr>
          <w:color w:val="110D15"/>
          <w:sz w:val="24"/>
          <w:szCs w:val="24"/>
        </w:rPr>
        <w:t>OF</w:t>
      </w:r>
      <w:r>
        <w:rPr>
          <w:color w:val="110D15"/>
          <w:spacing w:val="-1"/>
          <w:sz w:val="24"/>
          <w:szCs w:val="24"/>
        </w:rPr>
        <w:t xml:space="preserve"> </w:t>
      </w:r>
      <w:r>
        <w:rPr>
          <w:color w:val="1F1C26"/>
          <w:sz w:val="24"/>
          <w:szCs w:val="24"/>
        </w:rPr>
        <w:t>M</w:t>
      </w:r>
      <w:r>
        <w:rPr>
          <w:color w:val="110D15"/>
          <w:sz w:val="24"/>
          <w:szCs w:val="24"/>
        </w:rPr>
        <w:t>A</w:t>
      </w:r>
      <w:r>
        <w:rPr>
          <w:color w:val="1F1C26"/>
          <w:sz w:val="24"/>
          <w:szCs w:val="24"/>
        </w:rPr>
        <w:t>I</w:t>
      </w:r>
      <w:r>
        <w:rPr>
          <w:color w:val="110D15"/>
          <w:sz w:val="24"/>
          <w:szCs w:val="24"/>
        </w:rPr>
        <w:t>N</w:t>
      </w:r>
      <w:r>
        <w:rPr>
          <w:color w:val="110D15"/>
          <w:spacing w:val="23"/>
          <w:sz w:val="24"/>
          <w:szCs w:val="24"/>
        </w:rPr>
        <w:t xml:space="preserve"> </w:t>
      </w:r>
      <w:r>
        <w:rPr>
          <w:color w:val="1F1C26"/>
          <w:sz w:val="24"/>
          <w:szCs w:val="24"/>
        </w:rPr>
        <w:t>M</w:t>
      </w:r>
      <w:r>
        <w:rPr>
          <w:color w:val="110D15"/>
          <w:sz w:val="24"/>
          <w:szCs w:val="24"/>
        </w:rPr>
        <w:t>.</w:t>
      </w:r>
      <w:r>
        <w:rPr>
          <w:color w:val="1F1C26"/>
          <w:sz w:val="24"/>
          <w:szCs w:val="24"/>
        </w:rPr>
        <w:t>S</w:t>
      </w:r>
      <w:r>
        <w:rPr>
          <w:color w:val="110D15"/>
          <w:sz w:val="24"/>
          <w:szCs w:val="24"/>
        </w:rPr>
        <w:t>.</w:t>
      </w:r>
      <w:r>
        <w:rPr>
          <w:color w:val="110D15"/>
          <w:spacing w:val="5"/>
          <w:sz w:val="24"/>
          <w:szCs w:val="24"/>
        </w:rPr>
        <w:t xml:space="preserve"> </w:t>
      </w:r>
      <w:r>
        <w:rPr>
          <w:b/>
          <w:color w:val="110D15"/>
          <w:sz w:val="22"/>
          <w:szCs w:val="22"/>
        </w:rPr>
        <w:t>OL</w:t>
      </w:r>
      <w:r>
        <w:rPr>
          <w:b/>
          <w:color w:val="1F1C26"/>
          <w:sz w:val="22"/>
          <w:szCs w:val="22"/>
        </w:rPr>
        <w:t>D</w:t>
      </w:r>
      <w:r>
        <w:rPr>
          <w:b/>
          <w:color w:val="1F1C26"/>
          <w:spacing w:val="20"/>
          <w:sz w:val="22"/>
          <w:szCs w:val="22"/>
        </w:rPr>
        <w:t xml:space="preserve"> </w:t>
      </w:r>
      <w:r>
        <w:rPr>
          <w:b/>
          <w:color w:val="110D15"/>
          <w:sz w:val="22"/>
          <w:szCs w:val="22"/>
        </w:rPr>
        <w:t>DOOR</w:t>
      </w:r>
      <w:r>
        <w:rPr>
          <w:b/>
          <w:color w:val="110D15"/>
          <w:spacing w:val="40"/>
          <w:sz w:val="22"/>
          <w:szCs w:val="22"/>
        </w:rPr>
        <w:t xml:space="preserve"> </w:t>
      </w:r>
      <w:r>
        <w:rPr>
          <w:b/>
          <w:color w:val="110D15"/>
          <w:sz w:val="22"/>
          <w:szCs w:val="22"/>
        </w:rPr>
        <w:t xml:space="preserve">IN </w:t>
      </w:r>
      <w:r>
        <w:rPr>
          <w:b/>
          <w:color w:val="1F1C26"/>
          <w:sz w:val="22"/>
          <w:szCs w:val="22"/>
        </w:rPr>
        <w:t>U</w:t>
      </w:r>
      <w:r>
        <w:rPr>
          <w:b/>
          <w:color w:val="110D15"/>
          <w:sz w:val="22"/>
          <w:szCs w:val="22"/>
        </w:rPr>
        <w:t>H</w:t>
      </w:r>
      <w:r>
        <w:rPr>
          <w:b/>
          <w:color w:val="1F1C26"/>
          <w:sz w:val="22"/>
          <w:szCs w:val="22"/>
        </w:rPr>
        <w:t xml:space="preserve">V </w:t>
      </w:r>
      <w:r>
        <w:rPr>
          <w:b/>
          <w:color w:val="110D15"/>
          <w:sz w:val="22"/>
          <w:szCs w:val="22"/>
        </w:rPr>
        <w:t>BLO</w:t>
      </w:r>
      <w:r>
        <w:rPr>
          <w:b/>
          <w:color w:val="1F1C26"/>
          <w:sz w:val="22"/>
          <w:szCs w:val="22"/>
        </w:rPr>
        <w:t>C</w:t>
      </w:r>
      <w:r>
        <w:rPr>
          <w:b/>
          <w:color w:val="110D15"/>
          <w:sz w:val="22"/>
          <w:szCs w:val="22"/>
        </w:rPr>
        <w:t>K,</w:t>
      </w:r>
      <w:r>
        <w:rPr>
          <w:b/>
          <w:color w:val="1F1C26"/>
          <w:sz w:val="22"/>
          <w:szCs w:val="22"/>
        </w:rPr>
        <w:t>-III</w:t>
      </w:r>
      <w:r>
        <w:rPr>
          <w:b/>
          <w:color w:val="110D15"/>
          <w:sz w:val="22"/>
          <w:szCs w:val="22"/>
        </w:rPr>
        <w:t xml:space="preserve">  </w:t>
      </w:r>
      <w:r>
        <w:rPr>
          <w:b/>
          <w:color w:val="110D15"/>
          <w:spacing w:val="47"/>
          <w:sz w:val="22"/>
          <w:szCs w:val="22"/>
        </w:rPr>
        <w:t xml:space="preserve"> </w:t>
      </w:r>
    </w:p>
    <w:p w:rsidR="00261B35" w:rsidRDefault="00261B35">
      <w:pPr>
        <w:spacing w:before="10" w:line="280" w:lineRule="exact"/>
        <w:rPr>
          <w:sz w:val="28"/>
          <w:szCs w:val="28"/>
        </w:rPr>
      </w:pPr>
    </w:p>
    <w:p w:rsidR="00261B35" w:rsidRDefault="007A5C56">
      <w:pPr>
        <w:ind w:left="458"/>
        <w:rPr>
          <w:sz w:val="22"/>
          <w:szCs w:val="22"/>
        </w:rPr>
      </w:pPr>
      <w:r>
        <w:rPr>
          <w:color w:val="110D15"/>
          <w:w w:val="154"/>
          <w:sz w:val="22"/>
          <w:szCs w:val="22"/>
        </w:rPr>
        <w:t>1-</w:t>
      </w:r>
      <w:r w:rsidR="007C72FC">
        <w:rPr>
          <w:color w:val="110D15"/>
          <w:w w:val="15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Di</w:t>
      </w:r>
      <w:r w:rsidR="007C72FC">
        <w:rPr>
          <w:color w:val="312B38"/>
          <w:sz w:val="22"/>
          <w:szCs w:val="22"/>
        </w:rPr>
        <w:t>s</w:t>
      </w:r>
      <w:r w:rsidR="007C72FC">
        <w:rPr>
          <w:color w:val="110D15"/>
          <w:sz w:val="22"/>
          <w:szCs w:val="22"/>
        </w:rPr>
        <w:t>m</w:t>
      </w:r>
      <w:r w:rsidR="007C72FC">
        <w:rPr>
          <w:color w:val="1F1C26"/>
          <w:sz w:val="22"/>
          <w:szCs w:val="22"/>
        </w:rPr>
        <w:t>ant</w:t>
      </w:r>
      <w:r w:rsidR="007C72FC">
        <w:rPr>
          <w:color w:val="110D15"/>
          <w:sz w:val="22"/>
          <w:szCs w:val="22"/>
        </w:rPr>
        <w:t>li</w:t>
      </w:r>
      <w:r w:rsidR="007C72FC">
        <w:rPr>
          <w:color w:val="1F1C26"/>
          <w:sz w:val="22"/>
          <w:szCs w:val="22"/>
        </w:rPr>
        <w:t>ng</w:t>
      </w:r>
      <w:r w:rsidR="007C72FC">
        <w:rPr>
          <w:color w:val="1F1C26"/>
          <w:spacing w:val="4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of</w:t>
      </w:r>
      <w:r w:rsidR="007C72FC">
        <w:rPr>
          <w:color w:val="1F1C26"/>
          <w:spacing w:val="2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Main</w:t>
      </w:r>
      <w:r w:rsidR="007C72FC">
        <w:rPr>
          <w:color w:val="1F1C26"/>
          <w:spacing w:val="35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M</w:t>
      </w:r>
      <w:r w:rsidR="007C72FC">
        <w:rPr>
          <w:color w:val="312B38"/>
          <w:sz w:val="22"/>
          <w:szCs w:val="22"/>
        </w:rPr>
        <w:t>.</w:t>
      </w:r>
      <w:r w:rsidR="007C72FC">
        <w:rPr>
          <w:color w:val="1F1C26"/>
          <w:sz w:val="22"/>
          <w:szCs w:val="22"/>
        </w:rPr>
        <w:t>S</w:t>
      </w:r>
      <w:r w:rsidR="007C72FC">
        <w:rPr>
          <w:color w:val="423D4B"/>
          <w:sz w:val="22"/>
          <w:szCs w:val="22"/>
        </w:rPr>
        <w:t>.</w:t>
      </w:r>
      <w:r w:rsidR="007C72FC">
        <w:rPr>
          <w:color w:val="423D4B"/>
          <w:spacing w:val="34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oo</w:t>
      </w:r>
      <w:r w:rsidR="007C72FC">
        <w:rPr>
          <w:color w:val="110D15"/>
          <w:sz w:val="22"/>
          <w:szCs w:val="22"/>
        </w:rPr>
        <w:t>r</w:t>
      </w:r>
      <w:r w:rsidR="007C72FC">
        <w:rPr>
          <w:color w:val="110D15"/>
          <w:spacing w:val="38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Weight</w:t>
      </w:r>
      <w:r w:rsidR="007C72FC">
        <w:rPr>
          <w:color w:val="1F1C26"/>
          <w:spacing w:val="32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30Ton</w:t>
      </w:r>
      <w:r w:rsidR="007C72FC">
        <w:rPr>
          <w:color w:val="1F1C26"/>
          <w:spacing w:val="33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pp</w:t>
      </w:r>
      <w:r w:rsidR="007C72FC">
        <w:rPr>
          <w:color w:val="1F1C26"/>
          <w:sz w:val="22"/>
          <w:szCs w:val="22"/>
        </w:rPr>
        <w:t>rox.</w:t>
      </w:r>
      <w:r w:rsidR="007C72FC">
        <w:rPr>
          <w:color w:val="1F1C26"/>
          <w:spacing w:val="40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Heig</w:t>
      </w:r>
      <w:r w:rsidR="007C72FC">
        <w:rPr>
          <w:color w:val="110D15"/>
          <w:sz w:val="22"/>
          <w:szCs w:val="22"/>
        </w:rPr>
        <w:t>h</w:t>
      </w:r>
      <w:r w:rsidR="007C72FC">
        <w:rPr>
          <w:color w:val="1F1C26"/>
          <w:sz w:val="22"/>
          <w:szCs w:val="22"/>
        </w:rPr>
        <w:t>t</w:t>
      </w:r>
      <w:r w:rsidR="007C72FC">
        <w:rPr>
          <w:color w:val="1F1C26"/>
          <w:spacing w:val="37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20</w:t>
      </w:r>
      <w:r w:rsidR="007C72FC">
        <w:rPr>
          <w:color w:val="1F1C26"/>
          <w:spacing w:val="25"/>
          <w:sz w:val="22"/>
          <w:szCs w:val="22"/>
        </w:rPr>
        <w:t xml:space="preserve"> </w:t>
      </w:r>
      <w:proofErr w:type="spellStart"/>
      <w:r w:rsidR="007C72FC">
        <w:rPr>
          <w:color w:val="1F1C26"/>
          <w:sz w:val="22"/>
          <w:szCs w:val="22"/>
        </w:rPr>
        <w:t>m</w:t>
      </w:r>
      <w:r>
        <w:rPr>
          <w:color w:val="1F1C26"/>
          <w:sz w:val="22"/>
          <w:szCs w:val="22"/>
        </w:rPr>
        <w:t>tr</w:t>
      </w:r>
      <w:proofErr w:type="spellEnd"/>
      <w:r w:rsidR="007C72FC">
        <w:rPr>
          <w:color w:val="1F1C26"/>
          <w:sz w:val="22"/>
          <w:szCs w:val="22"/>
        </w:rPr>
        <w:t>.</w:t>
      </w:r>
      <w:r w:rsidR="007C72FC">
        <w:rPr>
          <w:color w:val="1F1C26"/>
          <w:spacing w:val="36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oor</w:t>
      </w:r>
      <w:r w:rsidR="007C72FC">
        <w:rPr>
          <w:color w:val="1F1C26"/>
          <w:spacing w:val="33"/>
          <w:sz w:val="22"/>
          <w:szCs w:val="22"/>
        </w:rPr>
        <w:t xml:space="preserve"> </w:t>
      </w:r>
      <w:proofErr w:type="gramStart"/>
      <w:r w:rsidR="007C72FC">
        <w:rPr>
          <w:color w:val="1F1C26"/>
          <w:sz w:val="22"/>
          <w:szCs w:val="22"/>
        </w:rPr>
        <w:t xml:space="preserve">Size </w:t>
      </w:r>
      <w:r w:rsidR="007C72FC">
        <w:rPr>
          <w:color w:val="1F1C26"/>
          <w:spacing w:val="22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H</w:t>
      </w:r>
      <w:proofErr w:type="gramEnd"/>
      <w:r w:rsidR="007C72FC">
        <w:rPr>
          <w:color w:val="1F1C26"/>
          <w:sz w:val="22"/>
          <w:szCs w:val="22"/>
        </w:rPr>
        <w:t>-</w:t>
      </w:r>
      <w:r w:rsidR="007C72FC">
        <w:rPr>
          <w:color w:val="1F1C26"/>
          <w:spacing w:val="4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10</w:t>
      </w:r>
      <w:r>
        <w:rPr>
          <w:color w:val="1F1C26"/>
          <w:sz w:val="22"/>
          <w:szCs w:val="22"/>
        </w:rPr>
        <w:t xml:space="preserve"> </w:t>
      </w:r>
      <w:proofErr w:type="spellStart"/>
      <w:r>
        <w:rPr>
          <w:color w:val="1F1C26"/>
          <w:sz w:val="22"/>
          <w:szCs w:val="22"/>
        </w:rPr>
        <w:t>mtr</w:t>
      </w:r>
      <w:proofErr w:type="spellEnd"/>
      <w:r>
        <w:rPr>
          <w:color w:val="1F1C26"/>
          <w:sz w:val="22"/>
          <w:szCs w:val="22"/>
        </w:rPr>
        <w:t>.</w:t>
      </w:r>
      <w:r w:rsidR="007C72FC">
        <w:rPr>
          <w:color w:val="1F1C26"/>
          <w:sz w:val="22"/>
          <w:szCs w:val="22"/>
        </w:rPr>
        <w:t xml:space="preserve"> </w:t>
      </w:r>
      <w:r w:rsidR="007C72FC">
        <w:rPr>
          <w:color w:val="1F1C26"/>
          <w:spacing w:val="28"/>
          <w:sz w:val="22"/>
          <w:szCs w:val="22"/>
        </w:rPr>
        <w:t xml:space="preserve"> </w:t>
      </w:r>
      <w:proofErr w:type="gramStart"/>
      <w:r w:rsidR="007C72FC">
        <w:rPr>
          <w:color w:val="1F1C26"/>
          <w:sz w:val="22"/>
          <w:szCs w:val="22"/>
        </w:rPr>
        <w:t>L</w:t>
      </w:r>
      <w:r w:rsidR="007C72FC">
        <w:rPr>
          <w:color w:val="110D15"/>
          <w:sz w:val="22"/>
          <w:szCs w:val="22"/>
        </w:rPr>
        <w:t>-</w:t>
      </w:r>
      <w:r w:rsidR="007C72FC">
        <w:rPr>
          <w:color w:val="1F1C26"/>
          <w:sz w:val="22"/>
          <w:szCs w:val="22"/>
        </w:rPr>
        <w:t>08</w:t>
      </w:r>
      <w:r w:rsidR="007C72FC">
        <w:rPr>
          <w:color w:val="1F1C26"/>
          <w:spacing w:val="27"/>
          <w:sz w:val="22"/>
          <w:szCs w:val="22"/>
        </w:rPr>
        <w:t xml:space="preserve"> </w:t>
      </w:r>
      <w:proofErr w:type="spellStart"/>
      <w:r>
        <w:rPr>
          <w:color w:val="1F1C26"/>
          <w:spacing w:val="27"/>
          <w:sz w:val="22"/>
          <w:szCs w:val="22"/>
        </w:rPr>
        <w:t>mtr</w:t>
      </w:r>
      <w:proofErr w:type="spellEnd"/>
      <w:r>
        <w:rPr>
          <w:color w:val="1F1C26"/>
          <w:spacing w:val="27"/>
          <w:sz w:val="22"/>
          <w:szCs w:val="22"/>
        </w:rPr>
        <w:t>.</w:t>
      </w:r>
      <w:proofErr w:type="gramEnd"/>
    </w:p>
    <w:p w:rsidR="00261B35" w:rsidRDefault="007C72FC">
      <w:pPr>
        <w:spacing w:before="28"/>
        <w:ind w:left="803"/>
        <w:rPr>
          <w:sz w:val="22"/>
          <w:szCs w:val="22"/>
        </w:rPr>
      </w:pPr>
      <w:r>
        <w:rPr>
          <w:color w:val="1F1C26"/>
          <w:sz w:val="22"/>
          <w:szCs w:val="22"/>
        </w:rPr>
        <w:t>W.</w:t>
      </w:r>
      <w:proofErr w:type="gramStart"/>
      <w:r>
        <w:rPr>
          <w:color w:val="1F1C26"/>
          <w:sz w:val="22"/>
          <w:szCs w:val="22"/>
        </w:rPr>
        <w:t>,200</w:t>
      </w:r>
      <w:proofErr w:type="gramEnd"/>
      <w:r>
        <w:rPr>
          <w:color w:val="1F1C26"/>
          <w:spacing w:val="-11"/>
          <w:sz w:val="22"/>
          <w:szCs w:val="22"/>
        </w:rPr>
        <w:t xml:space="preserve"> </w:t>
      </w:r>
      <w:r w:rsidR="007A5C56">
        <w:rPr>
          <w:color w:val="1F1C26"/>
          <w:spacing w:val="-11"/>
          <w:sz w:val="22"/>
          <w:szCs w:val="22"/>
        </w:rPr>
        <w:t>mm</w:t>
      </w:r>
      <w:r>
        <w:rPr>
          <w:color w:val="423D4B"/>
          <w:sz w:val="22"/>
          <w:szCs w:val="22"/>
        </w:rPr>
        <w:t>.</w:t>
      </w:r>
      <w:r>
        <w:rPr>
          <w:color w:val="423D4B"/>
          <w:spacing w:val="33"/>
          <w:sz w:val="22"/>
          <w:szCs w:val="22"/>
        </w:rPr>
        <w:t xml:space="preserve"> </w:t>
      </w:r>
      <w:r>
        <w:rPr>
          <w:color w:val="1F1C26"/>
          <w:sz w:val="22"/>
          <w:szCs w:val="22"/>
        </w:rPr>
        <w:t>i</w:t>
      </w:r>
      <w:r>
        <w:rPr>
          <w:color w:val="110D15"/>
          <w:sz w:val="22"/>
          <w:szCs w:val="22"/>
        </w:rPr>
        <w:t>n</w:t>
      </w:r>
      <w:r>
        <w:rPr>
          <w:color w:val="110D15"/>
          <w:spacing w:val="11"/>
          <w:sz w:val="22"/>
          <w:szCs w:val="22"/>
        </w:rPr>
        <w:t xml:space="preserve"> </w:t>
      </w:r>
      <w:r>
        <w:rPr>
          <w:color w:val="1F1C26"/>
          <w:sz w:val="22"/>
          <w:szCs w:val="22"/>
        </w:rPr>
        <w:t>UHV</w:t>
      </w:r>
      <w:r>
        <w:rPr>
          <w:color w:val="1F1C26"/>
          <w:spacing w:val="37"/>
          <w:sz w:val="22"/>
          <w:szCs w:val="22"/>
        </w:rPr>
        <w:t xml:space="preserve"> </w:t>
      </w:r>
      <w:r>
        <w:rPr>
          <w:color w:val="1F1C26"/>
          <w:sz w:val="22"/>
          <w:szCs w:val="22"/>
        </w:rPr>
        <w:t xml:space="preserve">Lab </w:t>
      </w:r>
      <w:r>
        <w:rPr>
          <w:color w:val="1F1C26"/>
          <w:spacing w:val="23"/>
          <w:sz w:val="22"/>
          <w:szCs w:val="22"/>
        </w:rPr>
        <w:t xml:space="preserve"> </w:t>
      </w:r>
      <w:proofErr w:type="spellStart"/>
      <w:r>
        <w:rPr>
          <w:color w:val="1F1C26"/>
          <w:sz w:val="22"/>
          <w:szCs w:val="22"/>
        </w:rPr>
        <w:t>Qty</w:t>
      </w:r>
      <w:proofErr w:type="spellEnd"/>
      <w:r>
        <w:rPr>
          <w:color w:val="312B38"/>
          <w:sz w:val="22"/>
          <w:szCs w:val="22"/>
        </w:rPr>
        <w:t>,</w:t>
      </w:r>
      <w:r>
        <w:rPr>
          <w:color w:val="312B38"/>
          <w:spacing w:val="34"/>
          <w:sz w:val="22"/>
          <w:szCs w:val="22"/>
        </w:rPr>
        <w:t xml:space="preserve"> </w:t>
      </w:r>
      <w:r>
        <w:rPr>
          <w:color w:val="1F1C26"/>
          <w:sz w:val="22"/>
          <w:szCs w:val="22"/>
        </w:rPr>
        <w:t>06</w:t>
      </w:r>
      <w:r>
        <w:rPr>
          <w:color w:val="1F1C26"/>
          <w:spacing w:val="-3"/>
          <w:sz w:val="22"/>
          <w:szCs w:val="22"/>
        </w:rPr>
        <w:t xml:space="preserve"> </w:t>
      </w:r>
      <w:r>
        <w:rPr>
          <w:color w:val="1F1C26"/>
          <w:sz w:val="22"/>
          <w:szCs w:val="22"/>
        </w:rPr>
        <w:t>No</w:t>
      </w:r>
    </w:p>
    <w:p w:rsidR="00261B35" w:rsidRDefault="00261B35">
      <w:pPr>
        <w:spacing w:before="7" w:line="100" w:lineRule="exact"/>
        <w:rPr>
          <w:sz w:val="10"/>
          <w:szCs w:val="10"/>
        </w:rPr>
      </w:pPr>
    </w:p>
    <w:p w:rsidR="00261B35" w:rsidRDefault="007A5C56">
      <w:pPr>
        <w:ind w:left="450"/>
        <w:rPr>
          <w:sz w:val="22"/>
          <w:szCs w:val="22"/>
        </w:rPr>
      </w:pPr>
      <w:r>
        <w:rPr>
          <w:color w:val="110D15"/>
          <w:w w:val="154"/>
          <w:sz w:val="22"/>
          <w:szCs w:val="22"/>
        </w:rPr>
        <w:t>2-</w:t>
      </w:r>
      <w:r w:rsidR="007C72FC">
        <w:rPr>
          <w:color w:val="110D15"/>
          <w:w w:val="154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Di</w:t>
      </w:r>
      <w:r w:rsidR="007C72FC">
        <w:rPr>
          <w:color w:val="1F1C26"/>
          <w:sz w:val="22"/>
          <w:szCs w:val="22"/>
        </w:rPr>
        <w:t>s</w:t>
      </w:r>
      <w:r w:rsidR="007C72FC">
        <w:rPr>
          <w:color w:val="110D15"/>
          <w:sz w:val="22"/>
          <w:szCs w:val="22"/>
        </w:rPr>
        <w:t>m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tling</w:t>
      </w:r>
      <w:r w:rsidR="007C72FC">
        <w:rPr>
          <w:color w:val="1F1C26"/>
          <w:spacing w:val="52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of</w:t>
      </w:r>
      <w:r w:rsidR="007C72FC">
        <w:rPr>
          <w:color w:val="1F1C26"/>
          <w:spacing w:val="1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ma</w:t>
      </w:r>
      <w:r w:rsidR="007C72FC">
        <w:rPr>
          <w:color w:val="110D15"/>
          <w:sz w:val="22"/>
          <w:szCs w:val="22"/>
        </w:rPr>
        <w:t>in</w:t>
      </w:r>
      <w:r w:rsidR="007C72FC">
        <w:rPr>
          <w:color w:val="110D15"/>
          <w:spacing w:val="31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oo</w:t>
      </w:r>
      <w:r w:rsidR="007C72FC">
        <w:rPr>
          <w:color w:val="312B38"/>
          <w:sz w:val="22"/>
          <w:szCs w:val="22"/>
        </w:rPr>
        <w:t>r</w:t>
      </w:r>
      <w:r w:rsidR="007C72FC">
        <w:rPr>
          <w:color w:val="312B38"/>
          <w:spacing w:val="38"/>
          <w:sz w:val="22"/>
          <w:szCs w:val="22"/>
        </w:rPr>
        <w:t xml:space="preserve"> </w:t>
      </w:r>
      <w:proofErr w:type="gramStart"/>
      <w:r w:rsidR="007C72FC">
        <w:rPr>
          <w:color w:val="1F1C26"/>
          <w:sz w:val="22"/>
          <w:szCs w:val="22"/>
        </w:rPr>
        <w:t xml:space="preserve">Counter </w:t>
      </w:r>
      <w:r w:rsidR="007C72FC">
        <w:rPr>
          <w:color w:val="1F1C26"/>
          <w:spacing w:val="2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We</w:t>
      </w:r>
      <w:r w:rsidR="007C72FC">
        <w:rPr>
          <w:color w:val="110D15"/>
          <w:sz w:val="22"/>
          <w:szCs w:val="22"/>
        </w:rPr>
        <w:t>i</w:t>
      </w:r>
      <w:r w:rsidR="007C72FC">
        <w:rPr>
          <w:color w:val="1F1C26"/>
          <w:sz w:val="22"/>
          <w:szCs w:val="22"/>
        </w:rPr>
        <w:t>ght</w:t>
      </w:r>
      <w:proofErr w:type="gramEnd"/>
      <w:r w:rsidR="007C72FC">
        <w:rPr>
          <w:color w:val="1F1C26"/>
          <w:spacing w:val="40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30Ton</w:t>
      </w:r>
      <w:r w:rsidR="007C72FC">
        <w:rPr>
          <w:color w:val="1F1C26"/>
          <w:spacing w:val="33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ap</w:t>
      </w:r>
      <w:r w:rsidR="007C72FC">
        <w:rPr>
          <w:color w:val="110D15"/>
          <w:sz w:val="22"/>
          <w:szCs w:val="22"/>
        </w:rPr>
        <w:t>p</w:t>
      </w:r>
      <w:r w:rsidR="007C72FC">
        <w:rPr>
          <w:color w:val="1F1C26"/>
          <w:sz w:val="22"/>
          <w:szCs w:val="22"/>
        </w:rPr>
        <w:t>rox</w:t>
      </w:r>
      <w:r w:rsidR="007C72FC">
        <w:rPr>
          <w:color w:val="110D15"/>
          <w:sz w:val="22"/>
          <w:szCs w:val="22"/>
        </w:rPr>
        <w:t>.</w:t>
      </w:r>
      <w:r w:rsidR="007C72FC">
        <w:rPr>
          <w:color w:val="110D15"/>
          <w:spacing w:val="33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H</w:t>
      </w:r>
      <w:r w:rsidR="007C72FC">
        <w:rPr>
          <w:color w:val="1F1C26"/>
          <w:sz w:val="22"/>
          <w:szCs w:val="22"/>
        </w:rPr>
        <w:t>eight</w:t>
      </w:r>
      <w:r w:rsidR="007C72FC">
        <w:rPr>
          <w:color w:val="1F1C26"/>
          <w:spacing w:val="45"/>
          <w:sz w:val="22"/>
          <w:szCs w:val="22"/>
        </w:rPr>
        <w:t xml:space="preserve"> </w:t>
      </w:r>
      <w:r w:rsidR="007C72FC">
        <w:rPr>
          <w:color w:val="312B38"/>
          <w:sz w:val="22"/>
          <w:szCs w:val="22"/>
        </w:rPr>
        <w:t>2</w:t>
      </w:r>
      <w:r w:rsidR="007C72FC">
        <w:rPr>
          <w:color w:val="1F1C26"/>
          <w:sz w:val="22"/>
          <w:szCs w:val="22"/>
        </w:rPr>
        <w:t>0</w:t>
      </w:r>
      <w:r w:rsidR="007C72FC">
        <w:rPr>
          <w:color w:val="1F1C26"/>
          <w:spacing w:val="18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met</w:t>
      </w:r>
      <w:r w:rsidR="007C72FC">
        <w:rPr>
          <w:color w:val="1F1C26"/>
          <w:spacing w:val="-1"/>
          <w:sz w:val="22"/>
          <w:szCs w:val="22"/>
        </w:rPr>
        <w:t>e</w:t>
      </w:r>
      <w:r w:rsidR="007C72FC">
        <w:rPr>
          <w:color w:val="110D15"/>
          <w:sz w:val="22"/>
          <w:szCs w:val="22"/>
        </w:rPr>
        <w:t>r</w:t>
      </w:r>
      <w:r w:rsidR="007C72FC">
        <w:rPr>
          <w:color w:val="312B38"/>
          <w:sz w:val="22"/>
          <w:szCs w:val="22"/>
        </w:rPr>
        <w:t xml:space="preserve"> </w:t>
      </w:r>
      <w:r w:rsidR="007C72FC">
        <w:rPr>
          <w:color w:val="312B38"/>
          <w:spacing w:val="3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in</w:t>
      </w:r>
      <w:r w:rsidR="007C72FC">
        <w:rPr>
          <w:color w:val="1F1C26"/>
          <w:spacing w:val="-3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UHV</w:t>
      </w:r>
      <w:r w:rsidR="007C72FC">
        <w:rPr>
          <w:color w:val="1F1C26"/>
          <w:spacing w:val="37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Lab</w:t>
      </w:r>
      <w:r w:rsidR="007C72FC">
        <w:rPr>
          <w:color w:val="1F1C26"/>
          <w:spacing w:val="2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Qty</w:t>
      </w:r>
      <w:r w:rsidR="007C72FC">
        <w:rPr>
          <w:color w:val="423D4B"/>
          <w:sz w:val="22"/>
          <w:szCs w:val="22"/>
        </w:rPr>
        <w:t xml:space="preserve">. </w:t>
      </w:r>
      <w:r w:rsidR="007C72FC">
        <w:rPr>
          <w:color w:val="423D4B"/>
          <w:spacing w:val="23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0</w:t>
      </w:r>
      <w:r w:rsidR="007C72FC">
        <w:rPr>
          <w:color w:val="1F1C26"/>
          <w:sz w:val="22"/>
          <w:szCs w:val="22"/>
        </w:rPr>
        <w:t>6</w:t>
      </w:r>
      <w:r w:rsidR="007C72FC">
        <w:rPr>
          <w:color w:val="1F1C26"/>
          <w:spacing w:val="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No</w:t>
      </w:r>
    </w:p>
    <w:p w:rsidR="00261B35" w:rsidRDefault="007A5C56">
      <w:pPr>
        <w:spacing w:before="71"/>
        <w:ind w:left="443"/>
        <w:rPr>
          <w:sz w:val="22"/>
          <w:szCs w:val="22"/>
        </w:rPr>
      </w:pPr>
      <w:r>
        <w:rPr>
          <w:color w:val="110D15"/>
          <w:w w:val="154"/>
          <w:sz w:val="22"/>
          <w:szCs w:val="22"/>
        </w:rPr>
        <w:t>3-</w:t>
      </w:r>
      <w:r w:rsidR="007C72FC">
        <w:rPr>
          <w:color w:val="110D15"/>
          <w:w w:val="154"/>
          <w:sz w:val="22"/>
          <w:szCs w:val="22"/>
        </w:rPr>
        <w:t xml:space="preserve"> </w:t>
      </w:r>
      <w:r w:rsidR="007C72FC">
        <w:rPr>
          <w:color w:val="110D15"/>
          <w:spacing w:val="14"/>
          <w:w w:val="154"/>
          <w:sz w:val="22"/>
          <w:szCs w:val="22"/>
        </w:rPr>
        <w:t xml:space="preserve"> </w:t>
      </w:r>
      <w:r w:rsidR="007C72FC">
        <w:rPr>
          <w:color w:val="B5B5BA"/>
          <w:sz w:val="22"/>
          <w:szCs w:val="22"/>
        </w:rPr>
        <w:t>'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is</w:t>
      </w:r>
      <w:r w:rsidR="007C72FC">
        <w:rPr>
          <w:color w:val="110D15"/>
          <w:sz w:val="22"/>
          <w:szCs w:val="22"/>
        </w:rPr>
        <w:t>m</w:t>
      </w:r>
      <w:r w:rsidR="007C72FC">
        <w:rPr>
          <w:color w:val="1F1C26"/>
          <w:sz w:val="22"/>
          <w:szCs w:val="22"/>
        </w:rPr>
        <w:t>ant</w:t>
      </w:r>
      <w:r w:rsidR="007C72FC">
        <w:rPr>
          <w:color w:val="110D15"/>
          <w:sz w:val="22"/>
          <w:szCs w:val="22"/>
        </w:rPr>
        <w:t>lin</w:t>
      </w:r>
      <w:r w:rsidR="007C72FC">
        <w:rPr>
          <w:color w:val="1F1C26"/>
          <w:sz w:val="22"/>
          <w:szCs w:val="22"/>
        </w:rPr>
        <w:t xml:space="preserve">g </w:t>
      </w:r>
      <w:r w:rsidR="007C72FC">
        <w:rPr>
          <w:color w:val="1F1C26"/>
          <w:spacing w:val="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of</w:t>
      </w:r>
      <w:r w:rsidR="007C72FC">
        <w:rPr>
          <w:color w:val="1F1C26"/>
          <w:spacing w:val="2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main</w:t>
      </w:r>
      <w:r w:rsidR="007C72FC">
        <w:rPr>
          <w:color w:val="1F1C26"/>
          <w:spacing w:val="31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oor</w:t>
      </w:r>
      <w:r w:rsidR="007C72FC">
        <w:rPr>
          <w:color w:val="1F1C26"/>
          <w:spacing w:val="40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Gear</w:t>
      </w:r>
      <w:r w:rsidR="007C72FC">
        <w:rPr>
          <w:color w:val="1F1C26"/>
          <w:spacing w:val="29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Box</w:t>
      </w:r>
      <w:r w:rsidR="007C72FC">
        <w:rPr>
          <w:color w:val="1F1C26"/>
          <w:spacing w:val="39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Wei</w:t>
      </w:r>
      <w:r w:rsidR="007C72FC">
        <w:rPr>
          <w:color w:val="1F1C26"/>
          <w:spacing w:val="-1"/>
          <w:sz w:val="22"/>
          <w:szCs w:val="22"/>
        </w:rPr>
        <w:t>g</w:t>
      </w:r>
      <w:r w:rsidR="007C72FC">
        <w:rPr>
          <w:color w:val="110D15"/>
          <w:sz w:val="22"/>
          <w:szCs w:val="22"/>
        </w:rPr>
        <w:t>h</w:t>
      </w:r>
      <w:r w:rsidR="007C72FC">
        <w:rPr>
          <w:color w:val="1F1C26"/>
          <w:sz w:val="22"/>
          <w:szCs w:val="22"/>
        </w:rPr>
        <w:t>t</w:t>
      </w:r>
      <w:r w:rsidR="007C72FC">
        <w:rPr>
          <w:color w:val="1F1C26"/>
          <w:spacing w:val="31"/>
          <w:sz w:val="22"/>
          <w:szCs w:val="22"/>
        </w:rPr>
        <w:t xml:space="preserve"> </w:t>
      </w:r>
      <w:r>
        <w:rPr>
          <w:color w:val="1F1C26"/>
          <w:sz w:val="22"/>
          <w:szCs w:val="22"/>
        </w:rPr>
        <w:t xml:space="preserve"> three </w:t>
      </w:r>
      <w:r w:rsidR="007C72FC">
        <w:rPr>
          <w:color w:val="1F1C26"/>
          <w:sz w:val="22"/>
          <w:szCs w:val="22"/>
        </w:rPr>
        <w:t>To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10D15"/>
          <w:spacing w:val="20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tin</w:t>
      </w:r>
      <w:r w:rsidR="007C72FC">
        <w:rPr>
          <w:color w:val="1F1C26"/>
          <w:spacing w:val="22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ppr</w:t>
      </w:r>
      <w:r w:rsidR="007C72FC">
        <w:rPr>
          <w:color w:val="1F1C26"/>
          <w:sz w:val="22"/>
          <w:szCs w:val="22"/>
        </w:rPr>
        <w:t>ox</w:t>
      </w:r>
      <w:r w:rsidR="007C72FC">
        <w:rPr>
          <w:color w:val="312B38"/>
          <w:sz w:val="22"/>
          <w:szCs w:val="22"/>
        </w:rPr>
        <w:t>.</w:t>
      </w:r>
      <w:r w:rsidR="007C72FC">
        <w:rPr>
          <w:color w:val="312B38"/>
          <w:spacing w:val="39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Height</w:t>
      </w:r>
      <w:r w:rsidR="007C72FC">
        <w:rPr>
          <w:color w:val="1F1C26"/>
          <w:spacing w:val="37"/>
          <w:sz w:val="22"/>
          <w:szCs w:val="22"/>
        </w:rPr>
        <w:t xml:space="preserve"> </w:t>
      </w:r>
      <w:r w:rsidR="007C72FC">
        <w:rPr>
          <w:color w:val="312B38"/>
          <w:sz w:val="22"/>
          <w:szCs w:val="22"/>
        </w:rPr>
        <w:t>2</w:t>
      </w:r>
      <w:r w:rsidR="007C72FC">
        <w:rPr>
          <w:color w:val="1F1C26"/>
          <w:sz w:val="22"/>
          <w:szCs w:val="22"/>
        </w:rPr>
        <w:t>0</w:t>
      </w:r>
      <w:r w:rsidR="007C72FC">
        <w:rPr>
          <w:color w:val="1F1C26"/>
          <w:spacing w:val="18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mete</w:t>
      </w:r>
      <w:r w:rsidR="007C72FC">
        <w:rPr>
          <w:color w:val="1F1C26"/>
          <w:spacing w:val="-1"/>
          <w:sz w:val="22"/>
          <w:szCs w:val="22"/>
        </w:rPr>
        <w:t>r</w:t>
      </w:r>
      <w:r w:rsidR="007C72FC">
        <w:rPr>
          <w:color w:val="312B38"/>
          <w:sz w:val="22"/>
          <w:szCs w:val="22"/>
        </w:rPr>
        <w:t xml:space="preserve">s </w:t>
      </w:r>
      <w:r w:rsidR="007C72FC">
        <w:rPr>
          <w:color w:val="312B38"/>
          <w:spacing w:val="3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in</w:t>
      </w:r>
      <w:r w:rsidR="007C72FC">
        <w:rPr>
          <w:color w:val="1F1C26"/>
          <w:spacing w:val="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UHV</w:t>
      </w:r>
      <w:r w:rsidR="007C72FC">
        <w:rPr>
          <w:color w:val="1F1C26"/>
          <w:spacing w:val="30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L</w:t>
      </w:r>
      <w:r w:rsidR="007C72FC">
        <w:rPr>
          <w:color w:val="312B38"/>
          <w:sz w:val="22"/>
          <w:szCs w:val="22"/>
        </w:rPr>
        <w:t>a</w:t>
      </w:r>
      <w:r w:rsidR="007C72FC">
        <w:rPr>
          <w:color w:val="1F1C26"/>
          <w:sz w:val="22"/>
          <w:szCs w:val="22"/>
        </w:rPr>
        <w:t>b</w:t>
      </w:r>
      <w:r w:rsidR="007C72FC">
        <w:rPr>
          <w:color w:val="1F1C26"/>
          <w:spacing w:val="20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Qty</w:t>
      </w:r>
      <w:r w:rsidR="007C72FC">
        <w:rPr>
          <w:color w:val="423D4B"/>
          <w:sz w:val="22"/>
          <w:szCs w:val="22"/>
        </w:rPr>
        <w:t xml:space="preserve">. </w:t>
      </w:r>
      <w:r w:rsidR="007C72FC">
        <w:rPr>
          <w:color w:val="423D4B"/>
          <w:spacing w:val="23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02</w:t>
      </w:r>
      <w:r w:rsidR="007C72FC">
        <w:rPr>
          <w:color w:val="1F1C26"/>
          <w:spacing w:val="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No</w:t>
      </w:r>
    </w:p>
    <w:p w:rsidR="00261B35" w:rsidRDefault="007A5C56">
      <w:pPr>
        <w:spacing w:before="45"/>
        <w:ind w:left="443"/>
        <w:rPr>
          <w:sz w:val="22"/>
          <w:szCs w:val="22"/>
        </w:rPr>
      </w:pPr>
      <w:proofErr w:type="gramStart"/>
      <w:r>
        <w:rPr>
          <w:color w:val="110D15"/>
          <w:w w:val="154"/>
          <w:sz w:val="22"/>
          <w:szCs w:val="22"/>
        </w:rPr>
        <w:t>4-</w:t>
      </w:r>
      <w:r w:rsidR="007C72FC">
        <w:rPr>
          <w:color w:val="110D15"/>
          <w:w w:val="154"/>
          <w:sz w:val="22"/>
          <w:szCs w:val="22"/>
        </w:rPr>
        <w:t xml:space="preserve"> </w:t>
      </w:r>
      <w:r w:rsidR="007C72FC">
        <w:rPr>
          <w:color w:val="110D15"/>
          <w:spacing w:val="58"/>
          <w:w w:val="154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is</w:t>
      </w:r>
      <w:r w:rsidR="007C72FC">
        <w:rPr>
          <w:color w:val="110D15"/>
          <w:sz w:val="22"/>
          <w:szCs w:val="22"/>
        </w:rPr>
        <w:t>m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tl</w:t>
      </w:r>
      <w:r w:rsidR="007C72FC">
        <w:rPr>
          <w:color w:val="1F1C26"/>
          <w:spacing w:val="-1"/>
          <w:sz w:val="22"/>
          <w:szCs w:val="22"/>
        </w:rPr>
        <w:t>i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g</w:t>
      </w:r>
      <w:proofErr w:type="gramEnd"/>
      <w:r w:rsidR="007C72FC">
        <w:rPr>
          <w:color w:val="1F1C26"/>
          <w:spacing w:val="5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of</w:t>
      </w:r>
      <w:r w:rsidR="007C72FC">
        <w:rPr>
          <w:color w:val="1F1C26"/>
          <w:spacing w:val="21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m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in</w:t>
      </w:r>
      <w:r w:rsidR="007C72FC">
        <w:rPr>
          <w:color w:val="110D15"/>
          <w:spacing w:val="31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oo</w:t>
      </w:r>
      <w:r w:rsidR="007C72FC">
        <w:rPr>
          <w:color w:val="423D4B"/>
          <w:sz w:val="22"/>
          <w:szCs w:val="22"/>
        </w:rPr>
        <w:t>r</w:t>
      </w:r>
      <w:r w:rsidR="007C72FC">
        <w:rPr>
          <w:color w:val="423D4B"/>
          <w:spacing w:val="3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hangi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312B38"/>
          <w:sz w:val="22"/>
          <w:szCs w:val="22"/>
        </w:rPr>
        <w:t xml:space="preserve">g </w:t>
      </w:r>
      <w:r w:rsidR="007C72FC">
        <w:rPr>
          <w:color w:val="312B38"/>
          <w:spacing w:val="5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c</w:t>
      </w:r>
      <w:r w:rsidR="007C72FC">
        <w:rPr>
          <w:color w:val="110D15"/>
          <w:sz w:val="22"/>
          <w:szCs w:val="22"/>
        </w:rPr>
        <w:t>h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i</w:t>
      </w:r>
      <w:r w:rsidR="007C72FC">
        <w:rPr>
          <w:color w:val="1F1C26"/>
          <w:sz w:val="22"/>
          <w:szCs w:val="22"/>
        </w:rPr>
        <w:t>n</w:t>
      </w:r>
      <w:r w:rsidR="007C72FC">
        <w:rPr>
          <w:color w:val="1F1C26"/>
          <w:spacing w:val="36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 xml:space="preserve">Set </w:t>
      </w:r>
      <w:r w:rsidR="007C72FC">
        <w:rPr>
          <w:color w:val="1F1C26"/>
          <w:spacing w:val="12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He</w:t>
      </w:r>
      <w:r w:rsidR="007C72FC">
        <w:rPr>
          <w:color w:val="110D15"/>
          <w:sz w:val="22"/>
          <w:szCs w:val="22"/>
        </w:rPr>
        <w:t>i</w:t>
      </w:r>
      <w:r w:rsidR="007C72FC">
        <w:rPr>
          <w:color w:val="1F1C26"/>
          <w:sz w:val="22"/>
          <w:szCs w:val="22"/>
        </w:rPr>
        <w:t>ght</w:t>
      </w:r>
      <w:r w:rsidR="007C72FC">
        <w:rPr>
          <w:color w:val="1F1C26"/>
          <w:spacing w:val="38"/>
          <w:sz w:val="22"/>
          <w:szCs w:val="22"/>
        </w:rPr>
        <w:t xml:space="preserve"> </w:t>
      </w:r>
      <w:r w:rsidR="007C72FC">
        <w:rPr>
          <w:color w:val="312B38"/>
          <w:sz w:val="22"/>
          <w:szCs w:val="22"/>
        </w:rPr>
        <w:t>2</w:t>
      </w:r>
      <w:r w:rsidR="007C72FC">
        <w:rPr>
          <w:color w:val="1F1C26"/>
          <w:sz w:val="22"/>
          <w:szCs w:val="22"/>
        </w:rPr>
        <w:t>0</w:t>
      </w:r>
      <w:r w:rsidR="007C72FC">
        <w:rPr>
          <w:color w:val="1F1C26"/>
          <w:spacing w:val="1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m</w:t>
      </w:r>
      <w:r w:rsidR="007C72FC">
        <w:rPr>
          <w:color w:val="110D15"/>
          <w:sz w:val="22"/>
          <w:szCs w:val="22"/>
        </w:rPr>
        <w:t>e</w:t>
      </w:r>
      <w:r w:rsidR="007C72FC">
        <w:rPr>
          <w:color w:val="1F1C26"/>
          <w:sz w:val="22"/>
          <w:szCs w:val="22"/>
        </w:rPr>
        <w:t xml:space="preserve">ters </w:t>
      </w:r>
      <w:r w:rsidR="007C72FC">
        <w:rPr>
          <w:color w:val="1F1C26"/>
          <w:spacing w:val="2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in</w:t>
      </w:r>
      <w:r w:rsidR="007C72FC">
        <w:rPr>
          <w:color w:val="1F1C26"/>
          <w:spacing w:val="11"/>
          <w:sz w:val="22"/>
          <w:szCs w:val="22"/>
        </w:rPr>
        <w:t xml:space="preserve"> </w:t>
      </w:r>
      <w:r w:rsidR="007C72FC">
        <w:rPr>
          <w:color w:val="1F1C26"/>
          <w:sz w:val="24"/>
          <w:szCs w:val="24"/>
        </w:rPr>
        <w:t>UHV</w:t>
      </w:r>
      <w:r w:rsidR="007C72FC">
        <w:rPr>
          <w:color w:val="1F1C26"/>
          <w:spacing w:val="39"/>
          <w:sz w:val="24"/>
          <w:szCs w:val="24"/>
        </w:rPr>
        <w:t xml:space="preserve"> </w:t>
      </w:r>
      <w:r w:rsidR="007C72FC">
        <w:rPr>
          <w:color w:val="1F1C26"/>
          <w:sz w:val="22"/>
          <w:szCs w:val="22"/>
        </w:rPr>
        <w:t>La</w:t>
      </w:r>
      <w:r w:rsidR="007C72FC">
        <w:rPr>
          <w:color w:val="110D15"/>
          <w:sz w:val="22"/>
          <w:szCs w:val="22"/>
        </w:rPr>
        <w:t>b</w:t>
      </w:r>
      <w:r w:rsidR="007C72FC">
        <w:rPr>
          <w:color w:val="110D15"/>
          <w:spacing w:val="27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Qty</w:t>
      </w:r>
      <w:r w:rsidR="007C72FC">
        <w:rPr>
          <w:color w:val="423D4B"/>
          <w:sz w:val="22"/>
          <w:szCs w:val="22"/>
        </w:rPr>
        <w:t xml:space="preserve">. </w:t>
      </w:r>
      <w:r w:rsidR="007C72FC">
        <w:rPr>
          <w:color w:val="423D4B"/>
          <w:spacing w:val="30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06</w:t>
      </w:r>
      <w:r w:rsidR="007C72FC">
        <w:rPr>
          <w:color w:val="1F1C26"/>
          <w:spacing w:val="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No</w:t>
      </w:r>
    </w:p>
    <w:p w:rsidR="00261B35" w:rsidRDefault="007A5C56">
      <w:pPr>
        <w:spacing w:before="48"/>
        <w:ind w:left="436"/>
        <w:rPr>
          <w:sz w:val="22"/>
          <w:szCs w:val="22"/>
        </w:rPr>
      </w:pPr>
      <w:proofErr w:type="gramStart"/>
      <w:r>
        <w:rPr>
          <w:color w:val="110D15"/>
          <w:w w:val="154"/>
          <w:sz w:val="22"/>
          <w:szCs w:val="22"/>
        </w:rPr>
        <w:t>5-</w:t>
      </w:r>
      <w:r w:rsidR="007C72FC">
        <w:rPr>
          <w:color w:val="110D15"/>
          <w:w w:val="154"/>
          <w:sz w:val="22"/>
          <w:szCs w:val="22"/>
        </w:rPr>
        <w:t xml:space="preserve"> </w:t>
      </w:r>
      <w:r w:rsidR="007C72FC">
        <w:rPr>
          <w:color w:val="110D15"/>
          <w:spacing w:val="65"/>
          <w:w w:val="15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D</w:t>
      </w:r>
      <w:r w:rsidR="007C72FC">
        <w:rPr>
          <w:color w:val="110D15"/>
          <w:sz w:val="22"/>
          <w:szCs w:val="22"/>
        </w:rPr>
        <w:t>i</w:t>
      </w:r>
      <w:r w:rsidR="007C72FC">
        <w:rPr>
          <w:color w:val="1F1C26"/>
          <w:sz w:val="22"/>
          <w:szCs w:val="22"/>
        </w:rPr>
        <w:t>sm</w:t>
      </w:r>
      <w:r w:rsidR="007C72FC">
        <w:rPr>
          <w:color w:val="312B38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tling</w:t>
      </w:r>
      <w:proofErr w:type="gramEnd"/>
      <w:r w:rsidR="007C72FC">
        <w:rPr>
          <w:color w:val="1F1C26"/>
          <w:spacing w:val="52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of</w:t>
      </w:r>
      <w:r w:rsidR="007C72FC">
        <w:rPr>
          <w:color w:val="1F1C26"/>
          <w:spacing w:val="14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oor</w:t>
      </w:r>
      <w:r w:rsidR="007C72FC">
        <w:rPr>
          <w:color w:val="1F1C26"/>
          <w:spacing w:val="33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op</w:t>
      </w:r>
      <w:r w:rsidR="007C72FC">
        <w:rPr>
          <w:color w:val="423D4B"/>
          <w:sz w:val="22"/>
          <w:szCs w:val="22"/>
        </w:rPr>
        <w:t>e</w:t>
      </w:r>
      <w:r w:rsidR="007C72FC">
        <w:rPr>
          <w:color w:val="1F1C26"/>
          <w:sz w:val="22"/>
          <w:szCs w:val="22"/>
        </w:rPr>
        <w:t>r</w:t>
      </w:r>
      <w:r w:rsidR="007C72FC">
        <w:rPr>
          <w:color w:val="312B38"/>
          <w:sz w:val="22"/>
          <w:szCs w:val="22"/>
        </w:rPr>
        <w:t>a</w:t>
      </w:r>
      <w:r w:rsidR="007C72FC">
        <w:rPr>
          <w:color w:val="1F1C26"/>
          <w:sz w:val="22"/>
          <w:szCs w:val="22"/>
        </w:rPr>
        <w:t>t</w:t>
      </w:r>
      <w:r w:rsidR="007C72FC">
        <w:rPr>
          <w:color w:val="110D15"/>
          <w:sz w:val="22"/>
          <w:szCs w:val="22"/>
        </w:rPr>
        <w:t>i</w:t>
      </w:r>
      <w:r w:rsidR="007C72FC">
        <w:rPr>
          <w:color w:val="1F1C26"/>
          <w:sz w:val="22"/>
          <w:szCs w:val="22"/>
        </w:rPr>
        <w:t xml:space="preserve">on  </w:t>
      </w:r>
      <w:r w:rsidR="007C72FC">
        <w:rPr>
          <w:color w:val="1F1C26"/>
          <w:spacing w:val="9"/>
          <w:sz w:val="22"/>
          <w:szCs w:val="22"/>
        </w:rPr>
        <w:t xml:space="preserve"> </w:t>
      </w:r>
      <w:r w:rsidR="007C72FC">
        <w:rPr>
          <w:color w:val="312B38"/>
          <w:sz w:val="22"/>
          <w:szCs w:val="22"/>
        </w:rPr>
        <w:t>E</w:t>
      </w:r>
      <w:r w:rsidR="007C72FC">
        <w:rPr>
          <w:color w:val="1F1C26"/>
          <w:sz w:val="22"/>
          <w:szCs w:val="22"/>
        </w:rPr>
        <w:t>lectric</w:t>
      </w:r>
      <w:r w:rsidR="007C72FC">
        <w:rPr>
          <w:color w:val="1F1C26"/>
          <w:spacing w:val="-1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l</w:t>
      </w:r>
      <w:r w:rsidR="007C72FC">
        <w:rPr>
          <w:color w:val="110D15"/>
          <w:spacing w:val="5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co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tro</w:t>
      </w:r>
      <w:r w:rsidR="007C72FC">
        <w:rPr>
          <w:color w:val="110D15"/>
          <w:sz w:val="22"/>
          <w:szCs w:val="22"/>
        </w:rPr>
        <w:t>l</w:t>
      </w:r>
      <w:r w:rsidR="007C72FC">
        <w:rPr>
          <w:color w:val="110D15"/>
          <w:spacing w:val="41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p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e</w:t>
      </w:r>
      <w:r w:rsidR="007C72FC">
        <w:rPr>
          <w:color w:val="110D15"/>
          <w:sz w:val="22"/>
          <w:szCs w:val="22"/>
        </w:rPr>
        <w:t>l</w:t>
      </w:r>
      <w:r w:rsidR="007C72FC">
        <w:rPr>
          <w:color w:val="423D4B"/>
          <w:sz w:val="22"/>
          <w:szCs w:val="22"/>
        </w:rPr>
        <w:t>s</w:t>
      </w:r>
      <w:r w:rsidR="007C72FC">
        <w:rPr>
          <w:color w:val="423D4B"/>
          <w:spacing w:val="37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UHV</w:t>
      </w:r>
      <w:r w:rsidR="007C72FC">
        <w:rPr>
          <w:color w:val="1F1C26"/>
          <w:spacing w:val="30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Lab</w:t>
      </w:r>
      <w:r w:rsidR="007C72FC">
        <w:rPr>
          <w:color w:val="1F1C26"/>
          <w:spacing w:val="28"/>
          <w:sz w:val="22"/>
          <w:szCs w:val="22"/>
        </w:rPr>
        <w:t xml:space="preserve"> </w:t>
      </w:r>
      <w:proofErr w:type="spellStart"/>
      <w:r w:rsidR="007C72FC">
        <w:rPr>
          <w:color w:val="1F1C26"/>
          <w:sz w:val="24"/>
          <w:szCs w:val="24"/>
        </w:rPr>
        <w:t>Qt</w:t>
      </w:r>
      <w:proofErr w:type="spellEnd"/>
      <w:r w:rsidR="007C72FC">
        <w:rPr>
          <w:color w:val="1F1C26"/>
          <w:spacing w:val="-12"/>
          <w:sz w:val="24"/>
          <w:szCs w:val="24"/>
        </w:rPr>
        <w:t xml:space="preserve"> </w:t>
      </w:r>
      <w:r w:rsidR="007C72FC">
        <w:rPr>
          <w:color w:val="423D4B"/>
          <w:sz w:val="22"/>
          <w:szCs w:val="22"/>
        </w:rPr>
        <w:t xml:space="preserve">y. </w:t>
      </w:r>
      <w:r w:rsidR="007C72FC">
        <w:rPr>
          <w:color w:val="423D4B"/>
          <w:spacing w:val="18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02No</w:t>
      </w:r>
    </w:p>
    <w:p w:rsidR="00261B35" w:rsidRDefault="007A5C56">
      <w:pPr>
        <w:spacing w:before="74"/>
        <w:ind w:left="436"/>
        <w:rPr>
          <w:sz w:val="22"/>
          <w:szCs w:val="22"/>
        </w:rPr>
      </w:pPr>
      <w:proofErr w:type="gramStart"/>
      <w:r>
        <w:rPr>
          <w:color w:val="110D15"/>
          <w:w w:val="154"/>
          <w:sz w:val="22"/>
          <w:szCs w:val="22"/>
        </w:rPr>
        <w:t>6-</w:t>
      </w:r>
      <w:r w:rsidR="007C72FC">
        <w:rPr>
          <w:color w:val="110D15"/>
          <w:w w:val="154"/>
          <w:sz w:val="22"/>
          <w:szCs w:val="22"/>
        </w:rPr>
        <w:t xml:space="preserve"> </w:t>
      </w:r>
      <w:r w:rsidR="007C72FC">
        <w:rPr>
          <w:color w:val="110D15"/>
          <w:spacing w:val="50"/>
          <w:w w:val="15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Di</w:t>
      </w:r>
      <w:r w:rsidR="007C72FC">
        <w:rPr>
          <w:color w:val="312B38"/>
          <w:sz w:val="22"/>
          <w:szCs w:val="22"/>
        </w:rPr>
        <w:t>s</w:t>
      </w:r>
      <w:r w:rsidR="007C72FC">
        <w:rPr>
          <w:color w:val="1F1C26"/>
          <w:sz w:val="22"/>
          <w:szCs w:val="22"/>
        </w:rPr>
        <w:t>ma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t</w:t>
      </w:r>
      <w:r w:rsidR="007C72FC">
        <w:rPr>
          <w:color w:val="110D15"/>
          <w:sz w:val="22"/>
          <w:szCs w:val="22"/>
        </w:rPr>
        <w:t>l</w:t>
      </w:r>
      <w:r w:rsidR="007C72FC">
        <w:rPr>
          <w:color w:val="1F1C26"/>
          <w:sz w:val="22"/>
          <w:szCs w:val="22"/>
        </w:rPr>
        <w:t>ing</w:t>
      </w:r>
      <w:proofErr w:type="gramEnd"/>
      <w:r w:rsidR="007C72FC">
        <w:rPr>
          <w:color w:val="1F1C26"/>
          <w:sz w:val="22"/>
          <w:szCs w:val="22"/>
        </w:rPr>
        <w:t xml:space="preserve"> </w:t>
      </w:r>
      <w:r w:rsidR="007C72FC">
        <w:rPr>
          <w:color w:val="1F1C26"/>
          <w:spacing w:val="5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of</w:t>
      </w:r>
      <w:r w:rsidR="007C72FC">
        <w:rPr>
          <w:color w:val="1F1C26"/>
          <w:spacing w:val="1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c</w:t>
      </w:r>
      <w:r w:rsidR="007C72FC">
        <w:rPr>
          <w:color w:val="110D15"/>
          <w:sz w:val="22"/>
          <w:szCs w:val="22"/>
        </w:rPr>
        <w:t>on</w:t>
      </w:r>
      <w:r w:rsidR="007C72FC">
        <w:rPr>
          <w:color w:val="1F1C26"/>
          <w:sz w:val="22"/>
          <w:szCs w:val="22"/>
        </w:rPr>
        <w:t>t</w:t>
      </w:r>
      <w:r w:rsidR="007C72FC">
        <w:rPr>
          <w:color w:val="110D15"/>
          <w:sz w:val="22"/>
          <w:szCs w:val="22"/>
        </w:rPr>
        <w:t>r</w:t>
      </w:r>
      <w:r w:rsidR="007C72FC">
        <w:rPr>
          <w:color w:val="1F1C26"/>
          <w:sz w:val="22"/>
          <w:szCs w:val="22"/>
        </w:rPr>
        <w:t>o</w:t>
      </w:r>
      <w:r w:rsidR="007C72FC">
        <w:rPr>
          <w:color w:val="110D15"/>
          <w:sz w:val="22"/>
          <w:szCs w:val="22"/>
        </w:rPr>
        <w:t>l</w:t>
      </w:r>
      <w:r w:rsidR="007C72FC">
        <w:rPr>
          <w:color w:val="110D15"/>
          <w:spacing w:val="39"/>
          <w:sz w:val="22"/>
          <w:szCs w:val="22"/>
        </w:rPr>
        <w:t xml:space="preserve"> </w:t>
      </w:r>
      <w:r w:rsidR="007C72FC">
        <w:rPr>
          <w:color w:val="312B38"/>
          <w:sz w:val="22"/>
          <w:szCs w:val="22"/>
        </w:rPr>
        <w:t>c</w:t>
      </w:r>
      <w:r w:rsidR="007C72FC">
        <w:rPr>
          <w:color w:val="1F1C26"/>
          <w:sz w:val="22"/>
          <w:szCs w:val="22"/>
        </w:rPr>
        <w:t>ab</w:t>
      </w:r>
      <w:r w:rsidR="007C72FC">
        <w:rPr>
          <w:color w:val="110D15"/>
          <w:sz w:val="22"/>
          <w:szCs w:val="22"/>
        </w:rPr>
        <w:t>l</w:t>
      </w:r>
      <w:r w:rsidR="007C72FC">
        <w:rPr>
          <w:color w:val="1F1C26"/>
          <w:sz w:val="22"/>
          <w:szCs w:val="22"/>
        </w:rPr>
        <w:t>es</w:t>
      </w:r>
      <w:r w:rsidR="007C72FC">
        <w:rPr>
          <w:color w:val="1F1C26"/>
          <w:spacing w:val="4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in</w:t>
      </w:r>
      <w:r w:rsidR="007C72FC">
        <w:rPr>
          <w:color w:val="1F1C26"/>
          <w:spacing w:val="19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Doo</w:t>
      </w:r>
      <w:r w:rsidR="007C72FC">
        <w:rPr>
          <w:color w:val="110D15"/>
          <w:sz w:val="22"/>
          <w:szCs w:val="22"/>
        </w:rPr>
        <w:t>r</w:t>
      </w:r>
      <w:r w:rsidR="007C72FC">
        <w:rPr>
          <w:color w:val="110D15"/>
          <w:spacing w:val="26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operati</w:t>
      </w:r>
      <w:r w:rsidR="007C72FC">
        <w:rPr>
          <w:color w:val="1F1C26"/>
          <w:spacing w:val="-1"/>
          <w:sz w:val="22"/>
          <w:szCs w:val="22"/>
        </w:rPr>
        <w:t>o</w:t>
      </w:r>
      <w:r w:rsidR="007C72FC">
        <w:rPr>
          <w:color w:val="110D15"/>
          <w:sz w:val="22"/>
          <w:szCs w:val="22"/>
        </w:rPr>
        <w:t xml:space="preserve">n  </w:t>
      </w:r>
      <w:r w:rsidR="007C72FC">
        <w:rPr>
          <w:color w:val="110D15"/>
          <w:spacing w:val="5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Li</w:t>
      </w:r>
      <w:r w:rsidR="007C72FC">
        <w:rPr>
          <w:color w:val="1F1C26"/>
          <w:spacing w:val="-1"/>
          <w:sz w:val="22"/>
          <w:szCs w:val="22"/>
        </w:rPr>
        <w:t>m</w:t>
      </w:r>
      <w:r w:rsidR="007C72FC">
        <w:rPr>
          <w:color w:val="110D15"/>
          <w:sz w:val="22"/>
          <w:szCs w:val="22"/>
        </w:rPr>
        <w:t>i</w:t>
      </w:r>
      <w:r w:rsidR="007C72FC">
        <w:rPr>
          <w:color w:val="1F1C26"/>
          <w:sz w:val="22"/>
          <w:szCs w:val="22"/>
        </w:rPr>
        <w:t>t</w:t>
      </w:r>
      <w:r w:rsidR="007C72FC">
        <w:rPr>
          <w:color w:val="1F1C26"/>
          <w:spacing w:val="26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Hig</w:t>
      </w:r>
      <w:r w:rsidR="007C72FC">
        <w:rPr>
          <w:color w:val="110D15"/>
          <w:sz w:val="22"/>
          <w:szCs w:val="22"/>
        </w:rPr>
        <w:t>h</w:t>
      </w:r>
      <w:r w:rsidR="007C72FC">
        <w:rPr>
          <w:color w:val="312B38"/>
          <w:sz w:val="22"/>
          <w:szCs w:val="22"/>
        </w:rPr>
        <w:t>e</w:t>
      </w:r>
      <w:r w:rsidR="007C72FC">
        <w:rPr>
          <w:color w:val="1F1C26"/>
          <w:sz w:val="22"/>
          <w:szCs w:val="22"/>
        </w:rPr>
        <w:t>r</w:t>
      </w:r>
      <w:r w:rsidR="007C72FC">
        <w:rPr>
          <w:color w:val="1F1C26"/>
          <w:spacing w:val="39"/>
          <w:sz w:val="22"/>
          <w:szCs w:val="22"/>
        </w:rPr>
        <w:t xml:space="preserve"> </w:t>
      </w:r>
      <w:r w:rsidR="007C72FC">
        <w:rPr>
          <w:color w:val="312B38"/>
          <w:sz w:val="22"/>
          <w:szCs w:val="22"/>
        </w:rPr>
        <w:t>a</w:t>
      </w:r>
      <w:r w:rsidR="007C72FC">
        <w:rPr>
          <w:color w:val="1F1C26"/>
          <w:sz w:val="22"/>
          <w:szCs w:val="22"/>
        </w:rPr>
        <w:t>nd</w:t>
      </w:r>
      <w:r w:rsidR="007C72FC">
        <w:rPr>
          <w:color w:val="1F1C26"/>
          <w:spacing w:val="29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L</w:t>
      </w:r>
      <w:r w:rsidR="007C72FC">
        <w:rPr>
          <w:color w:val="312B38"/>
          <w:sz w:val="22"/>
          <w:szCs w:val="22"/>
        </w:rPr>
        <w:t>o</w:t>
      </w:r>
      <w:r w:rsidR="007C72FC">
        <w:rPr>
          <w:color w:val="423D4B"/>
          <w:sz w:val="22"/>
          <w:szCs w:val="22"/>
        </w:rPr>
        <w:t>w</w:t>
      </w:r>
      <w:r w:rsidR="007C72FC">
        <w:rPr>
          <w:color w:val="1F1C26"/>
          <w:sz w:val="22"/>
          <w:szCs w:val="22"/>
        </w:rPr>
        <w:t xml:space="preserve">er  </w:t>
      </w:r>
      <w:r w:rsidR="007C72FC">
        <w:rPr>
          <w:color w:val="1F1C26"/>
          <w:spacing w:val="52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Q</w:t>
      </w:r>
      <w:r w:rsidR="007C72FC">
        <w:rPr>
          <w:color w:val="110D15"/>
          <w:sz w:val="22"/>
          <w:szCs w:val="22"/>
        </w:rPr>
        <w:t>t</w:t>
      </w:r>
      <w:r w:rsidR="007C72FC">
        <w:rPr>
          <w:color w:val="1F1C26"/>
          <w:sz w:val="22"/>
          <w:szCs w:val="22"/>
        </w:rPr>
        <w:t>y</w:t>
      </w:r>
      <w:r w:rsidR="007C72FC">
        <w:rPr>
          <w:color w:val="423D4B"/>
          <w:sz w:val="22"/>
          <w:szCs w:val="22"/>
        </w:rPr>
        <w:t xml:space="preserve">. </w:t>
      </w:r>
      <w:r w:rsidR="007C72FC">
        <w:rPr>
          <w:color w:val="423D4B"/>
          <w:spacing w:val="29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02</w:t>
      </w:r>
      <w:r w:rsidR="007C72FC">
        <w:rPr>
          <w:color w:val="1F1C26"/>
          <w:spacing w:val="18"/>
          <w:sz w:val="22"/>
          <w:szCs w:val="22"/>
        </w:rPr>
        <w:t xml:space="preserve"> </w:t>
      </w:r>
      <w:r w:rsidR="007C72FC">
        <w:rPr>
          <w:color w:val="312B38"/>
          <w:sz w:val="22"/>
          <w:szCs w:val="22"/>
        </w:rPr>
        <w:t>s</w:t>
      </w:r>
      <w:r w:rsidR="007C72FC">
        <w:rPr>
          <w:color w:val="1F1C26"/>
          <w:sz w:val="22"/>
          <w:szCs w:val="22"/>
        </w:rPr>
        <w:t>et</w:t>
      </w:r>
    </w:p>
    <w:p w:rsidR="00261B35" w:rsidRDefault="007A5C56">
      <w:pPr>
        <w:spacing w:before="85"/>
        <w:ind w:left="429"/>
        <w:rPr>
          <w:sz w:val="22"/>
          <w:szCs w:val="22"/>
        </w:rPr>
      </w:pPr>
      <w:r>
        <w:rPr>
          <w:color w:val="110D15"/>
          <w:w w:val="154"/>
          <w:sz w:val="22"/>
          <w:szCs w:val="22"/>
        </w:rPr>
        <w:t>7-</w:t>
      </w:r>
      <w:r w:rsidR="007C72FC">
        <w:rPr>
          <w:color w:val="110D15"/>
          <w:spacing w:val="58"/>
          <w:w w:val="15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ll</w:t>
      </w:r>
      <w:r w:rsidR="007C72FC">
        <w:rPr>
          <w:color w:val="110D15"/>
          <w:spacing w:val="10"/>
          <w:sz w:val="22"/>
          <w:szCs w:val="22"/>
        </w:rPr>
        <w:t xml:space="preserve"> </w:t>
      </w:r>
      <w:proofErr w:type="gramStart"/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is</w:t>
      </w:r>
      <w:r w:rsidR="007C72FC">
        <w:rPr>
          <w:color w:val="110D15"/>
          <w:sz w:val="22"/>
          <w:szCs w:val="22"/>
        </w:rPr>
        <w:t>m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t</w:t>
      </w:r>
      <w:r w:rsidR="007C72FC">
        <w:rPr>
          <w:color w:val="110D15"/>
          <w:sz w:val="22"/>
          <w:szCs w:val="22"/>
        </w:rPr>
        <w:t>lin</w:t>
      </w:r>
      <w:r w:rsidR="007C72FC">
        <w:rPr>
          <w:color w:val="1F1C26"/>
          <w:sz w:val="22"/>
          <w:szCs w:val="22"/>
        </w:rPr>
        <w:t xml:space="preserve">g </w:t>
      </w:r>
      <w:r w:rsidR="007C72FC">
        <w:rPr>
          <w:color w:val="1F1C26"/>
          <w:spacing w:val="1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o</w:t>
      </w:r>
      <w:r w:rsidR="007C72FC">
        <w:rPr>
          <w:color w:val="110D15"/>
          <w:sz w:val="22"/>
          <w:szCs w:val="22"/>
        </w:rPr>
        <w:t>ld</w:t>
      </w:r>
      <w:proofErr w:type="gramEnd"/>
      <w:r w:rsidR="007C72FC">
        <w:rPr>
          <w:color w:val="110D15"/>
          <w:spacing w:val="23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oo</w:t>
      </w:r>
      <w:r w:rsidR="007C72FC">
        <w:rPr>
          <w:color w:val="110D15"/>
          <w:sz w:val="22"/>
          <w:szCs w:val="22"/>
        </w:rPr>
        <w:t xml:space="preserve">r </w:t>
      </w:r>
      <w:r w:rsidR="007C72FC">
        <w:rPr>
          <w:color w:val="110D15"/>
          <w:spacing w:val="4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nd</w:t>
      </w:r>
      <w:r w:rsidR="007C72FC">
        <w:rPr>
          <w:color w:val="110D15"/>
          <w:spacing w:val="1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ot</w:t>
      </w:r>
      <w:r w:rsidR="007C72FC">
        <w:rPr>
          <w:color w:val="110D15"/>
          <w:sz w:val="22"/>
          <w:szCs w:val="22"/>
        </w:rPr>
        <w:t>h</w:t>
      </w:r>
      <w:r w:rsidR="007C72FC">
        <w:rPr>
          <w:color w:val="1F1C26"/>
          <w:sz w:val="22"/>
          <w:szCs w:val="22"/>
        </w:rPr>
        <w:t xml:space="preserve">er </w:t>
      </w:r>
      <w:r w:rsidR="007C72FC">
        <w:rPr>
          <w:color w:val="1F1C26"/>
          <w:spacing w:val="49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i</w:t>
      </w:r>
      <w:r w:rsidR="007C72FC">
        <w:rPr>
          <w:color w:val="110D15"/>
          <w:sz w:val="22"/>
          <w:szCs w:val="22"/>
        </w:rPr>
        <w:t>t</w:t>
      </w:r>
      <w:r w:rsidR="007C72FC">
        <w:rPr>
          <w:color w:val="1F1C26"/>
          <w:sz w:val="22"/>
          <w:szCs w:val="22"/>
        </w:rPr>
        <w:t>e</w:t>
      </w:r>
      <w:r w:rsidR="007C72FC">
        <w:rPr>
          <w:color w:val="110D15"/>
          <w:sz w:val="22"/>
          <w:szCs w:val="22"/>
        </w:rPr>
        <w:t xml:space="preserve">m </w:t>
      </w:r>
      <w:r w:rsidR="007C72FC">
        <w:rPr>
          <w:color w:val="110D15"/>
          <w:spacing w:val="25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s</w:t>
      </w:r>
      <w:r w:rsidR="007C72FC">
        <w:rPr>
          <w:color w:val="110D15"/>
          <w:sz w:val="22"/>
          <w:szCs w:val="22"/>
        </w:rPr>
        <w:t>h</w:t>
      </w:r>
      <w:r w:rsidR="007C72FC">
        <w:rPr>
          <w:color w:val="1F1C26"/>
          <w:sz w:val="22"/>
          <w:szCs w:val="22"/>
        </w:rPr>
        <w:t>ift</w:t>
      </w:r>
      <w:r w:rsidR="007C72FC">
        <w:rPr>
          <w:color w:val="1F1C26"/>
          <w:spacing w:val="-1"/>
          <w:sz w:val="22"/>
          <w:szCs w:val="22"/>
        </w:rPr>
        <w:t>i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g</w:t>
      </w:r>
      <w:r w:rsidR="007C72FC">
        <w:rPr>
          <w:color w:val="1F1C26"/>
          <w:spacing w:val="34"/>
          <w:sz w:val="22"/>
          <w:szCs w:val="22"/>
        </w:rPr>
        <w:t xml:space="preserve"> </w:t>
      </w:r>
      <w:r w:rsidR="007C72FC">
        <w:rPr>
          <w:color w:val="312B38"/>
          <w:sz w:val="22"/>
          <w:szCs w:val="22"/>
        </w:rPr>
        <w:t>a</w:t>
      </w:r>
      <w:r w:rsidR="007C72FC">
        <w:rPr>
          <w:color w:val="1F1C26"/>
          <w:sz w:val="22"/>
          <w:szCs w:val="22"/>
        </w:rPr>
        <w:t>nd</w:t>
      </w:r>
      <w:r w:rsidR="007C72FC">
        <w:rPr>
          <w:color w:val="1F1C26"/>
          <w:spacing w:val="1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T</w:t>
      </w:r>
      <w:r w:rsidR="007C72FC">
        <w:rPr>
          <w:color w:val="110D15"/>
          <w:sz w:val="22"/>
          <w:szCs w:val="22"/>
        </w:rPr>
        <w:t>r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s</w:t>
      </w:r>
      <w:r w:rsidR="007C72FC">
        <w:rPr>
          <w:color w:val="110D15"/>
          <w:sz w:val="22"/>
          <w:szCs w:val="22"/>
        </w:rPr>
        <w:t>p</w:t>
      </w:r>
      <w:r w:rsidR="007C72FC">
        <w:rPr>
          <w:color w:val="1F1C26"/>
          <w:sz w:val="22"/>
          <w:szCs w:val="22"/>
        </w:rPr>
        <w:t>orta</w:t>
      </w:r>
      <w:r w:rsidR="007C72FC">
        <w:rPr>
          <w:color w:val="110D15"/>
          <w:sz w:val="22"/>
          <w:szCs w:val="22"/>
        </w:rPr>
        <w:t>ti</w:t>
      </w:r>
      <w:r w:rsidR="007C72FC">
        <w:rPr>
          <w:color w:val="1F1C26"/>
          <w:sz w:val="22"/>
          <w:szCs w:val="22"/>
        </w:rPr>
        <w:t xml:space="preserve">on  </w:t>
      </w:r>
      <w:r w:rsidR="007C72FC">
        <w:rPr>
          <w:color w:val="1F1C26"/>
          <w:spacing w:val="49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t</w:t>
      </w:r>
      <w:r w:rsidR="007C72FC">
        <w:rPr>
          <w:color w:val="1F1C26"/>
          <w:sz w:val="22"/>
          <w:szCs w:val="22"/>
        </w:rPr>
        <w:t>o</w:t>
      </w:r>
      <w:r w:rsidR="007C72FC">
        <w:rPr>
          <w:color w:val="1F1C26"/>
          <w:spacing w:val="18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Scra</w:t>
      </w:r>
      <w:r w:rsidR="007C72FC">
        <w:rPr>
          <w:color w:val="110D15"/>
          <w:sz w:val="22"/>
          <w:szCs w:val="22"/>
        </w:rPr>
        <w:t>p</w:t>
      </w:r>
      <w:r w:rsidR="007C72FC">
        <w:rPr>
          <w:color w:val="1F1C26"/>
          <w:sz w:val="22"/>
          <w:szCs w:val="22"/>
        </w:rPr>
        <w:t>e</w:t>
      </w:r>
      <w:r w:rsidR="007C72FC">
        <w:rPr>
          <w:color w:val="1F1C26"/>
          <w:spacing w:val="23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yar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10D15"/>
          <w:spacing w:val="43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in</w:t>
      </w:r>
      <w:r w:rsidR="007C72FC">
        <w:rPr>
          <w:color w:val="110D15"/>
          <w:spacing w:val="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co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t</w:t>
      </w:r>
      <w:r w:rsidR="007C72FC">
        <w:rPr>
          <w:color w:val="110D15"/>
          <w:sz w:val="22"/>
          <w:szCs w:val="22"/>
        </w:rPr>
        <w:t>r</w:t>
      </w:r>
      <w:r w:rsidR="007C72FC">
        <w:rPr>
          <w:color w:val="1F1C26"/>
          <w:sz w:val="22"/>
          <w:szCs w:val="22"/>
        </w:rPr>
        <w:t>ac</w:t>
      </w:r>
      <w:r w:rsidR="007C72FC">
        <w:rPr>
          <w:color w:val="110D15"/>
          <w:sz w:val="22"/>
          <w:szCs w:val="22"/>
        </w:rPr>
        <w:t>t</w:t>
      </w:r>
      <w:r w:rsidR="007C72FC">
        <w:rPr>
          <w:color w:val="1F1C26"/>
          <w:sz w:val="22"/>
          <w:szCs w:val="22"/>
        </w:rPr>
        <w:t>or</w:t>
      </w:r>
      <w:r w:rsidR="007C72FC">
        <w:rPr>
          <w:color w:val="1F1C26"/>
          <w:spacing w:val="47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sco</w:t>
      </w:r>
      <w:r w:rsidR="007C72FC">
        <w:rPr>
          <w:color w:val="110D15"/>
          <w:sz w:val="22"/>
          <w:szCs w:val="22"/>
        </w:rPr>
        <w:t>p</w:t>
      </w:r>
      <w:r w:rsidR="007C72FC">
        <w:rPr>
          <w:color w:val="1F1C26"/>
          <w:sz w:val="22"/>
          <w:szCs w:val="22"/>
        </w:rPr>
        <w:t>e</w:t>
      </w:r>
    </w:p>
    <w:p w:rsidR="00261B35" w:rsidRDefault="007A5C56">
      <w:pPr>
        <w:spacing w:before="64"/>
        <w:ind w:left="429"/>
        <w:rPr>
          <w:sz w:val="22"/>
          <w:szCs w:val="22"/>
        </w:rPr>
      </w:pPr>
      <w:r>
        <w:rPr>
          <w:color w:val="110D15"/>
          <w:w w:val="154"/>
          <w:sz w:val="22"/>
          <w:szCs w:val="22"/>
        </w:rPr>
        <w:t>8-</w:t>
      </w:r>
      <w:r w:rsidR="007C72FC">
        <w:rPr>
          <w:color w:val="110D15"/>
          <w:spacing w:val="58"/>
          <w:w w:val="15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ll</w:t>
      </w:r>
      <w:r w:rsidR="007C72FC">
        <w:rPr>
          <w:color w:val="110D15"/>
          <w:spacing w:val="17"/>
          <w:sz w:val="22"/>
          <w:szCs w:val="22"/>
        </w:rPr>
        <w:t xml:space="preserve"> </w:t>
      </w:r>
      <w:proofErr w:type="gramStart"/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i</w:t>
      </w:r>
      <w:r w:rsidR="007C72FC">
        <w:rPr>
          <w:color w:val="110D15"/>
          <w:sz w:val="22"/>
          <w:szCs w:val="22"/>
        </w:rPr>
        <w:t>s</w:t>
      </w:r>
      <w:r w:rsidR="007C72FC">
        <w:rPr>
          <w:color w:val="1F1C26"/>
          <w:sz w:val="22"/>
          <w:szCs w:val="22"/>
        </w:rPr>
        <w:t>m</w:t>
      </w:r>
      <w:r w:rsidR="007C72FC">
        <w:rPr>
          <w:color w:val="312B38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 xml:space="preserve">tling </w:t>
      </w:r>
      <w:r w:rsidR="007C72FC">
        <w:rPr>
          <w:color w:val="1F1C26"/>
          <w:spacing w:val="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o</w:t>
      </w:r>
      <w:r w:rsidR="007C72FC">
        <w:rPr>
          <w:color w:val="110D15"/>
          <w:sz w:val="22"/>
          <w:szCs w:val="22"/>
        </w:rPr>
        <w:t>ld</w:t>
      </w:r>
      <w:proofErr w:type="gramEnd"/>
      <w:r w:rsidR="007C72FC">
        <w:rPr>
          <w:color w:val="110D15"/>
          <w:spacing w:val="23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o</w:t>
      </w:r>
      <w:r w:rsidR="007C72FC">
        <w:rPr>
          <w:color w:val="312B38"/>
          <w:sz w:val="22"/>
          <w:szCs w:val="22"/>
        </w:rPr>
        <w:t>o</w:t>
      </w:r>
      <w:r w:rsidR="007C72FC">
        <w:rPr>
          <w:color w:val="110D15"/>
          <w:sz w:val="22"/>
          <w:szCs w:val="22"/>
        </w:rPr>
        <w:t>r</w:t>
      </w:r>
      <w:r w:rsidR="007C72FC">
        <w:rPr>
          <w:color w:val="110D15"/>
          <w:spacing w:val="38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u</w:t>
      </w:r>
      <w:r w:rsidR="007C72FC">
        <w:rPr>
          <w:color w:val="1F1C26"/>
          <w:sz w:val="22"/>
          <w:szCs w:val="22"/>
        </w:rPr>
        <w:t>s</w:t>
      </w:r>
      <w:r w:rsidR="007C72FC">
        <w:rPr>
          <w:color w:val="110D15"/>
          <w:sz w:val="22"/>
          <w:szCs w:val="22"/>
        </w:rPr>
        <w:t>i</w:t>
      </w:r>
      <w:r w:rsidR="007C72FC">
        <w:rPr>
          <w:color w:val="1F1C26"/>
          <w:sz w:val="22"/>
          <w:szCs w:val="22"/>
        </w:rPr>
        <w:t>n</w:t>
      </w:r>
      <w:r w:rsidR="007C72FC">
        <w:rPr>
          <w:color w:val="312B38"/>
          <w:sz w:val="22"/>
          <w:szCs w:val="22"/>
        </w:rPr>
        <w:t>g</w:t>
      </w:r>
      <w:r w:rsidR="007C72FC">
        <w:rPr>
          <w:color w:val="312B38"/>
          <w:spacing w:val="27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b</w:t>
      </w:r>
      <w:r w:rsidR="007C72FC">
        <w:rPr>
          <w:color w:val="312B38"/>
          <w:sz w:val="22"/>
          <w:szCs w:val="22"/>
        </w:rPr>
        <w:t>y</w:t>
      </w:r>
      <w:r w:rsidR="007C72FC">
        <w:rPr>
          <w:color w:val="312B38"/>
          <w:spacing w:val="11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h</w:t>
      </w:r>
      <w:r w:rsidR="007C72FC">
        <w:rPr>
          <w:color w:val="1F1C26"/>
          <w:sz w:val="22"/>
          <w:szCs w:val="22"/>
        </w:rPr>
        <w:t>y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ra</w:t>
      </w:r>
      <w:r w:rsidR="007C72FC">
        <w:rPr>
          <w:color w:val="1F1C26"/>
          <w:spacing w:val="3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c</w:t>
      </w:r>
      <w:r w:rsidR="007C72FC">
        <w:rPr>
          <w:color w:val="110D15"/>
          <w:sz w:val="22"/>
          <w:szCs w:val="22"/>
        </w:rPr>
        <w:t>r</w:t>
      </w:r>
      <w:r w:rsidR="007C72FC">
        <w:rPr>
          <w:color w:val="1F1C26"/>
          <w:sz w:val="22"/>
          <w:szCs w:val="22"/>
        </w:rPr>
        <w:t>ane</w:t>
      </w:r>
      <w:r w:rsidR="007C72FC">
        <w:rPr>
          <w:color w:val="1F1C26"/>
          <w:spacing w:val="31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up</w:t>
      </w:r>
      <w:r w:rsidR="007C72FC">
        <w:rPr>
          <w:color w:val="110D15"/>
          <w:spacing w:val="11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t</w:t>
      </w:r>
      <w:r w:rsidR="007C72FC">
        <w:rPr>
          <w:color w:val="1F1C26"/>
          <w:sz w:val="22"/>
          <w:szCs w:val="22"/>
        </w:rPr>
        <w:t>o</w:t>
      </w:r>
      <w:r w:rsidR="007C72FC">
        <w:rPr>
          <w:color w:val="1F1C26"/>
          <w:spacing w:val="18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ca</w:t>
      </w:r>
      <w:r w:rsidR="007C72FC">
        <w:rPr>
          <w:color w:val="110D15"/>
          <w:sz w:val="22"/>
          <w:szCs w:val="22"/>
        </w:rPr>
        <w:t>p</w:t>
      </w:r>
      <w:r w:rsidR="007C72FC">
        <w:rPr>
          <w:color w:val="1F1C26"/>
          <w:sz w:val="22"/>
          <w:szCs w:val="22"/>
        </w:rPr>
        <w:t xml:space="preserve">acity </w:t>
      </w:r>
      <w:r w:rsidR="007C72FC">
        <w:rPr>
          <w:color w:val="1F1C26"/>
          <w:spacing w:val="49"/>
          <w:sz w:val="22"/>
          <w:szCs w:val="22"/>
        </w:rPr>
        <w:t xml:space="preserve"> </w:t>
      </w:r>
      <w:proofErr w:type="spellStart"/>
      <w:r w:rsidR="007C72FC">
        <w:rPr>
          <w:color w:val="1F1C26"/>
          <w:sz w:val="22"/>
          <w:szCs w:val="22"/>
        </w:rPr>
        <w:t>appro</w:t>
      </w:r>
      <w:r w:rsidR="007C72FC">
        <w:rPr>
          <w:color w:val="423D4B"/>
          <w:sz w:val="22"/>
          <w:szCs w:val="22"/>
        </w:rPr>
        <w:t>x</w:t>
      </w:r>
      <w:proofErr w:type="spellEnd"/>
      <w:r w:rsidR="007C72FC">
        <w:rPr>
          <w:color w:val="423D4B"/>
          <w:spacing w:val="46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60</w:t>
      </w:r>
      <w:r w:rsidR="007C72FC">
        <w:rPr>
          <w:color w:val="1F1C26"/>
          <w:spacing w:val="18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Ton</w:t>
      </w:r>
      <w:r w:rsidR="007C72FC">
        <w:rPr>
          <w:color w:val="1F1C26"/>
          <w:spacing w:val="23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Provi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i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 xml:space="preserve">g  </w:t>
      </w:r>
      <w:r w:rsidR="007C72FC">
        <w:rPr>
          <w:color w:val="1F1C26"/>
          <w:spacing w:val="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by</w:t>
      </w:r>
      <w:r w:rsidR="007C72FC">
        <w:rPr>
          <w:color w:val="1F1C26"/>
          <w:spacing w:val="1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C</w:t>
      </w:r>
      <w:r w:rsidR="007C72FC">
        <w:rPr>
          <w:color w:val="110D15"/>
          <w:sz w:val="22"/>
          <w:szCs w:val="22"/>
        </w:rPr>
        <w:t>on</w:t>
      </w:r>
      <w:r w:rsidR="007C72FC">
        <w:rPr>
          <w:color w:val="1F1C26"/>
          <w:sz w:val="22"/>
          <w:szCs w:val="22"/>
        </w:rPr>
        <w:t>tra</w:t>
      </w:r>
      <w:r w:rsidR="007C72FC">
        <w:rPr>
          <w:color w:val="110D15"/>
          <w:sz w:val="22"/>
          <w:szCs w:val="22"/>
        </w:rPr>
        <w:t>c</w:t>
      </w:r>
      <w:r w:rsidR="007C72FC">
        <w:rPr>
          <w:color w:val="1F1C26"/>
          <w:sz w:val="22"/>
          <w:szCs w:val="22"/>
        </w:rPr>
        <w:t>tor</w:t>
      </w:r>
    </w:p>
    <w:p w:rsidR="00261B35" w:rsidRDefault="007A5C56">
      <w:pPr>
        <w:spacing w:before="85"/>
        <w:ind w:left="429"/>
        <w:rPr>
          <w:sz w:val="22"/>
          <w:szCs w:val="22"/>
        </w:rPr>
      </w:pPr>
      <w:r>
        <w:rPr>
          <w:color w:val="110D15"/>
          <w:w w:val="154"/>
          <w:sz w:val="22"/>
          <w:szCs w:val="22"/>
        </w:rPr>
        <w:t>9-</w:t>
      </w:r>
      <w:r w:rsidR="007C72FC">
        <w:rPr>
          <w:color w:val="110D15"/>
          <w:w w:val="154"/>
          <w:sz w:val="22"/>
          <w:szCs w:val="22"/>
        </w:rPr>
        <w:t xml:space="preserve">  </w:t>
      </w:r>
      <w:r w:rsidR="007C72FC">
        <w:rPr>
          <w:color w:val="110D15"/>
          <w:spacing w:val="30"/>
          <w:w w:val="15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T</w:t>
      </w:r>
      <w:r w:rsidR="007C72FC">
        <w:rPr>
          <w:color w:val="312B38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ll</w:t>
      </w:r>
      <w:r w:rsidR="007C72FC">
        <w:rPr>
          <w:color w:val="1F1C26"/>
          <w:sz w:val="22"/>
          <w:szCs w:val="22"/>
        </w:rPr>
        <w:t>er-</w:t>
      </w:r>
      <w:r w:rsidR="007C72FC">
        <w:rPr>
          <w:color w:val="1F1C26"/>
          <w:spacing w:val="2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Tract</w:t>
      </w:r>
      <w:r w:rsidR="007C72FC">
        <w:rPr>
          <w:color w:val="1F1C26"/>
          <w:spacing w:val="-1"/>
          <w:sz w:val="22"/>
          <w:szCs w:val="22"/>
        </w:rPr>
        <w:t>o</w:t>
      </w:r>
      <w:r w:rsidR="007C72FC">
        <w:rPr>
          <w:color w:val="110D15"/>
          <w:sz w:val="22"/>
          <w:szCs w:val="22"/>
        </w:rPr>
        <w:t>r</w:t>
      </w:r>
      <w:r w:rsidR="007C72FC">
        <w:rPr>
          <w:color w:val="110D15"/>
          <w:spacing w:val="33"/>
          <w:sz w:val="22"/>
          <w:szCs w:val="22"/>
        </w:rPr>
        <w:t xml:space="preserve"> </w:t>
      </w:r>
      <w:proofErr w:type="gramStart"/>
      <w:r w:rsidR="007C72FC">
        <w:rPr>
          <w:color w:val="1F1C26"/>
          <w:sz w:val="22"/>
          <w:szCs w:val="22"/>
        </w:rPr>
        <w:t xml:space="preserve">Trolley </w:t>
      </w:r>
      <w:r w:rsidR="007C72FC">
        <w:rPr>
          <w:color w:val="1F1C26"/>
          <w:spacing w:val="13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Provi</w:t>
      </w:r>
      <w:r w:rsidR="007C72FC">
        <w:rPr>
          <w:color w:val="110D15"/>
          <w:sz w:val="22"/>
          <w:szCs w:val="22"/>
        </w:rPr>
        <w:t>d</w:t>
      </w:r>
      <w:r w:rsidR="007C72FC">
        <w:rPr>
          <w:color w:val="1F1C26"/>
          <w:sz w:val="22"/>
          <w:szCs w:val="22"/>
        </w:rPr>
        <w:t>i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312B38"/>
          <w:sz w:val="22"/>
          <w:szCs w:val="22"/>
        </w:rPr>
        <w:t>g</w:t>
      </w:r>
      <w:proofErr w:type="gramEnd"/>
      <w:r w:rsidR="007C72FC">
        <w:rPr>
          <w:color w:val="312B38"/>
          <w:sz w:val="22"/>
          <w:szCs w:val="22"/>
        </w:rPr>
        <w:t xml:space="preserve">  </w:t>
      </w:r>
      <w:r w:rsidR="007C72FC">
        <w:rPr>
          <w:color w:val="312B38"/>
          <w:spacing w:val="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b</w:t>
      </w:r>
      <w:r w:rsidR="007C72FC">
        <w:rPr>
          <w:color w:val="312B38"/>
          <w:sz w:val="22"/>
          <w:szCs w:val="22"/>
        </w:rPr>
        <w:t>y</w:t>
      </w:r>
      <w:r w:rsidR="007C72FC">
        <w:rPr>
          <w:color w:val="312B38"/>
          <w:spacing w:val="18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Contract</w:t>
      </w:r>
      <w:r w:rsidR="007C72FC">
        <w:rPr>
          <w:color w:val="1F1C26"/>
          <w:spacing w:val="-1"/>
          <w:sz w:val="22"/>
          <w:szCs w:val="22"/>
        </w:rPr>
        <w:t>o</w:t>
      </w:r>
      <w:r w:rsidR="007C72FC">
        <w:rPr>
          <w:color w:val="110D15"/>
          <w:sz w:val="22"/>
          <w:szCs w:val="22"/>
        </w:rPr>
        <w:t>r</w:t>
      </w:r>
    </w:p>
    <w:p w:rsidR="00261B35" w:rsidRDefault="00261B35">
      <w:pPr>
        <w:spacing w:before="4" w:line="100" w:lineRule="exact"/>
        <w:rPr>
          <w:sz w:val="11"/>
          <w:szCs w:val="11"/>
        </w:rPr>
      </w:pPr>
    </w:p>
    <w:p w:rsidR="00261B35" w:rsidRDefault="007A5C56">
      <w:pPr>
        <w:ind w:left="429"/>
        <w:rPr>
          <w:sz w:val="22"/>
          <w:szCs w:val="22"/>
        </w:rPr>
      </w:pPr>
      <w:r>
        <w:rPr>
          <w:color w:val="110D15"/>
          <w:w w:val="154"/>
          <w:sz w:val="22"/>
          <w:szCs w:val="22"/>
        </w:rPr>
        <w:t>10-</w:t>
      </w:r>
      <w:r w:rsidR="007C72FC">
        <w:rPr>
          <w:color w:val="110D15"/>
          <w:w w:val="154"/>
          <w:sz w:val="22"/>
          <w:szCs w:val="22"/>
        </w:rPr>
        <w:t xml:space="preserve">  </w:t>
      </w:r>
      <w:r w:rsidR="007C72FC">
        <w:rPr>
          <w:color w:val="110D15"/>
          <w:spacing w:val="81"/>
          <w:w w:val="154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S</w:t>
      </w:r>
      <w:r w:rsidR="007C72FC">
        <w:rPr>
          <w:color w:val="1F1C26"/>
          <w:sz w:val="22"/>
          <w:szCs w:val="22"/>
        </w:rPr>
        <w:t>c</w:t>
      </w:r>
      <w:r w:rsidR="007C72FC">
        <w:rPr>
          <w:color w:val="110D15"/>
          <w:sz w:val="22"/>
          <w:szCs w:val="22"/>
        </w:rPr>
        <w:t>affol</w:t>
      </w:r>
      <w:r w:rsidR="007C72FC">
        <w:rPr>
          <w:color w:val="1F1C26"/>
          <w:sz w:val="22"/>
          <w:szCs w:val="22"/>
        </w:rPr>
        <w:t>d</w:t>
      </w:r>
      <w:r w:rsidR="007C72FC">
        <w:rPr>
          <w:color w:val="110D15"/>
          <w:sz w:val="22"/>
          <w:szCs w:val="22"/>
        </w:rPr>
        <w:t>ing</w:t>
      </w:r>
      <w:proofErr w:type="gramStart"/>
      <w:r w:rsidR="007C72FC">
        <w:rPr>
          <w:color w:val="423D4B"/>
          <w:sz w:val="22"/>
          <w:szCs w:val="22"/>
        </w:rPr>
        <w:t xml:space="preserve">, </w:t>
      </w:r>
      <w:r w:rsidR="007C72FC">
        <w:rPr>
          <w:color w:val="423D4B"/>
          <w:spacing w:val="24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c</w:t>
      </w:r>
      <w:r w:rsidR="007C72FC">
        <w:rPr>
          <w:color w:val="110D15"/>
          <w:sz w:val="22"/>
          <w:szCs w:val="22"/>
        </w:rPr>
        <w:t>h</w:t>
      </w:r>
      <w:r w:rsidR="007C72FC">
        <w:rPr>
          <w:color w:val="1F1C26"/>
          <w:sz w:val="22"/>
          <w:szCs w:val="22"/>
        </w:rPr>
        <w:t>i</w:t>
      </w:r>
      <w:r w:rsidR="007C72FC">
        <w:rPr>
          <w:color w:val="110D15"/>
          <w:sz w:val="22"/>
          <w:szCs w:val="22"/>
        </w:rPr>
        <w:t>n</w:t>
      </w:r>
      <w:proofErr w:type="gramEnd"/>
      <w:r w:rsidR="007C72FC">
        <w:rPr>
          <w:color w:val="110D15"/>
          <w:spacing w:val="25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p</w:t>
      </w:r>
      <w:r w:rsidR="007C72FC">
        <w:rPr>
          <w:color w:val="110D15"/>
          <w:sz w:val="22"/>
          <w:szCs w:val="22"/>
        </w:rPr>
        <w:t>u</w:t>
      </w:r>
      <w:r w:rsidR="007C72FC">
        <w:rPr>
          <w:color w:val="1F1C26"/>
          <w:sz w:val="22"/>
          <w:szCs w:val="22"/>
        </w:rPr>
        <w:t>ll</w:t>
      </w:r>
      <w:r w:rsidR="007C72FC">
        <w:rPr>
          <w:color w:val="312B38"/>
          <w:sz w:val="22"/>
          <w:szCs w:val="22"/>
        </w:rPr>
        <w:t>ey</w:t>
      </w:r>
      <w:r w:rsidR="007C72FC">
        <w:rPr>
          <w:color w:val="312B38"/>
          <w:spacing w:val="49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Prov</w:t>
      </w:r>
      <w:r w:rsidR="007C72FC">
        <w:rPr>
          <w:color w:val="110D15"/>
          <w:sz w:val="22"/>
          <w:szCs w:val="22"/>
        </w:rPr>
        <w:t>i</w:t>
      </w:r>
      <w:r w:rsidR="007C72FC">
        <w:rPr>
          <w:color w:val="1F1C26"/>
          <w:sz w:val="22"/>
          <w:szCs w:val="22"/>
        </w:rPr>
        <w:t>di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312B38"/>
          <w:sz w:val="22"/>
          <w:szCs w:val="22"/>
        </w:rPr>
        <w:t xml:space="preserve">g </w:t>
      </w:r>
      <w:r w:rsidR="007C72FC">
        <w:rPr>
          <w:color w:val="312B38"/>
          <w:spacing w:val="50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b</w:t>
      </w:r>
      <w:r w:rsidR="007C72FC">
        <w:rPr>
          <w:color w:val="312B38"/>
          <w:sz w:val="22"/>
          <w:szCs w:val="22"/>
        </w:rPr>
        <w:t>y</w:t>
      </w:r>
      <w:r w:rsidR="007C72FC">
        <w:rPr>
          <w:color w:val="312B38"/>
          <w:spacing w:val="1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Contractor</w:t>
      </w:r>
    </w:p>
    <w:p w:rsidR="00261B35" w:rsidRDefault="00261B35">
      <w:pPr>
        <w:spacing w:before="9" w:line="120" w:lineRule="exact"/>
        <w:rPr>
          <w:sz w:val="12"/>
          <w:szCs w:val="12"/>
        </w:rPr>
      </w:pPr>
    </w:p>
    <w:p w:rsidR="00261B35" w:rsidRDefault="007A5C56">
      <w:pPr>
        <w:ind w:left="414"/>
        <w:rPr>
          <w:sz w:val="22"/>
          <w:szCs w:val="22"/>
        </w:rPr>
      </w:pPr>
      <w:r>
        <w:rPr>
          <w:color w:val="110D15"/>
          <w:w w:val="154"/>
          <w:sz w:val="22"/>
          <w:szCs w:val="22"/>
        </w:rPr>
        <w:t>11-</w:t>
      </w:r>
      <w:r w:rsidR="007C72FC">
        <w:rPr>
          <w:color w:val="110D15"/>
          <w:spacing w:val="58"/>
          <w:w w:val="154"/>
          <w:sz w:val="22"/>
          <w:szCs w:val="22"/>
        </w:rPr>
        <w:t xml:space="preserve"> </w:t>
      </w:r>
      <w:proofErr w:type="gramStart"/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 xml:space="preserve">ll </w:t>
      </w:r>
      <w:r w:rsidR="007C72FC">
        <w:rPr>
          <w:color w:val="110D15"/>
          <w:spacing w:val="27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safety</w:t>
      </w:r>
      <w:proofErr w:type="gramEnd"/>
      <w:r w:rsidR="007C72FC">
        <w:rPr>
          <w:color w:val="1F1C26"/>
          <w:spacing w:val="39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ite</w:t>
      </w:r>
      <w:r w:rsidR="007C72FC">
        <w:rPr>
          <w:color w:val="1F1C26"/>
          <w:spacing w:val="-1"/>
          <w:sz w:val="22"/>
          <w:szCs w:val="22"/>
        </w:rPr>
        <w:t>m</w:t>
      </w:r>
      <w:r w:rsidR="007C72FC">
        <w:rPr>
          <w:color w:val="423D4B"/>
          <w:sz w:val="22"/>
          <w:szCs w:val="22"/>
        </w:rPr>
        <w:t xml:space="preserve">, </w:t>
      </w:r>
      <w:r w:rsidR="007C72FC">
        <w:rPr>
          <w:color w:val="423D4B"/>
          <w:spacing w:val="20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Gas</w:t>
      </w:r>
      <w:r w:rsidR="007C72FC">
        <w:rPr>
          <w:color w:val="1F1C26"/>
          <w:spacing w:val="20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cut</w:t>
      </w:r>
      <w:r w:rsidR="007C72FC">
        <w:rPr>
          <w:color w:val="1F1C26"/>
          <w:spacing w:val="-1"/>
          <w:sz w:val="22"/>
          <w:szCs w:val="22"/>
        </w:rPr>
        <w:t>t</w:t>
      </w:r>
      <w:r w:rsidR="007C72FC">
        <w:rPr>
          <w:color w:val="423D4B"/>
          <w:sz w:val="22"/>
          <w:szCs w:val="22"/>
        </w:rPr>
        <w:t>i</w:t>
      </w:r>
      <w:r w:rsidR="007C72FC">
        <w:rPr>
          <w:color w:val="1F1C26"/>
          <w:sz w:val="22"/>
          <w:szCs w:val="22"/>
        </w:rPr>
        <w:t>n</w:t>
      </w:r>
      <w:r w:rsidR="007C72FC">
        <w:rPr>
          <w:color w:val="312B38"/>
          <w:sz w:val="22"/>
          <w:szCs w:val="22"/>
        </w:rPr>
        <w:t xml:space="preserve">g </w:t>
      </w:r>
      <w:r w:rsidR="007C72FC">
        <w:rPr>
          <w:color w:val="312B38"/>
          <w:spacing w:val="5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W</w:t>
      </w:r>
      <w:r w:rsidR="007C72FC">
        <w:rPr>
          <w:color w:val="312B38"/>
          <w:sz w:val="22"/>
          <w:szCs w:val="22"/>
        </w:rPr>
        <w:t>e</w:t>
      </w:r>
      <w:r w:rsidR="007C72FC">
        <w:rPr>
          <w:color w:val="1F1C26"/>
          <w:sz w:val="22"/>
          <w:szCs w:val="22"/>
        </w:rPr>
        <w:t>ld</w:t>
      </w:r>
      <w:r w:rsidR="007C72FC">
        <w:rPr>
          <w:color w:val="110D15"/>
          <w:sz w:val="22"/>
          <w:szCs w:val="22"/>
        </w:rPr>
        <w:t>i</w:t>
      </w:r>
      <w:r w:rsidR="007C72FC">
        <w:rPr>
          <w:color w:val="1F1C26"/>
          <w:sz w:val="22"/>
          <w:szCs w:val="22"/>
        </w:rPr>
        <w:t>n</w:t>
      </w:r>
      <w:r w:rsidR="007C72FC">
        <w:rPr>
          <w:color w:val="312B38"/>
          <w:sz w:val="22"/>
          <w:szCs w:val="22"/>
        </w:rPr>
        <w:t>g</w:t>
      </w:r>
      <w:r w:rsidR="007C72FC">
        <w:rPr>
          <w:color w:val="312B38"/>
          <w:spacing w:val="43"/>
          <w:sz w:val="22"/>
          <w:szCs w:val="22"/>
        </w:rPr>
        <w:t xml:space="preserve"> </w:t>
      </w:r>
      <w:r w:rsidR="007C72FC">
        <w:rPr>
          <w:color w:val="110D15"/>
          <w:sz w:val="22"/>
          <w:szCs w:val="22"/>
        </w:rPr>
        <w:t>m</w:t>
      </w:r>
      <w:r w:rsidR="007C72FC">
        <w:rPr>
          <w:color w:val="1F1C26"/>
          <w:sz w:val="22"/>
          <w:szCs w:val="22"/>
        </w:rPr>
        <w:t>ach</w:t>
      </w:r>
      <w:r w:rsidR="007C72FC">
        <w:rPr>
          <w:color w:val="1F1C26"/>
          <w:spacing w:val="-1"/>
          <w:sz w:val="22"/>
          <w:szCs w:val="22"/>
        </w:rPr>
        <w:t>i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e</w:t>
      </w:r>
      <w:r w:rsidR="007C72FC">
        <w:rPr>
          <w:color w:val="1F1C26"/>
          <w:spacing w:val="42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a</w:t>
      </w:r>
      <w:r w:rsidR="007C72FC">
        <w:rPr>
          <w:color w:val="110D15"/>
          <w:sz w:val="22"/>
          <w:szCs w:val="22"/>
        </w:rPr>
        <w:t>n</w:t>
      </w:r>
      <w:r w:rsidR="007C72FC">
        <w:rPr>
          <w:color w:val="1F1C26"/>
          <w:sz w:val="22"/>
          <w:szCs w:val="22"/>
        </w:rPr>
        <w:t>d</w:t>
      </w:r>
      <w:r w:rsidR="007C72FC">
        <w:rPr>
          <w:color w:val="1F1C26"/>
          <w:spacing w:val="22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other</w:t>
      </w:r>
      <w:r w:rsidR="007C72FC">
        <w:rPr>
          <w:color w:val="1F1C26"/>
          <w:spacing w:val="26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Tol</w:t>
      </w:r>
      <w:r w:rsidR="007C72FC">
        <w:rPr>
          <w:color w:val="1F1C26"/>
          <w:spacing w:val="-1"/>
          <w:sz w:val="22"/>
          <w:szCs w:val="22"/>
        </w:rPr>
        <w:t>l</w:t>
      </w:r>
      <w:r w:rsidR="007C72FC">
        <w:rPr>
          <w:color w:val="312B38"/>
          <w:sz w:val="22"/>
          <w:szCs w:val="22"/>
        </w:rPr>
        <w:t>s</w:t>
      </w:r>
      <w:r w:rsidR="007C72FC">
        <w:rPr>
          <w:color w:val="312B38"/>
          <w:spacing w:val="33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Ta</w:t>
      </w:r>
      <w:r w:rsidR="007C72FC">
        <w:rPr>
          <w:color w:val="1F1C26"/>
          <w:spacing w:val="-1"/>
          <w:sz w:val="22"/>
          <w:szCs w:val="22"/>
        </w:rPr>
        <w:t>c</w:t>
      </w:r>
      <w:r w:rsidR="007C72FC">
        <w:rPr>
          <w:color w:val="423D4B"/>
          <w:sz w:val="22"/>
          <w:szCs w:val="22"/>
        </w:rPr>
        <w:t>k</w:t>
      </w:r>
      <w:r w:rsidR="007C72FC">
        <w:rPr>
          <w:color w:val="110D15"/>
          <w:sz w:val="22"/>
          <w:szCs w:val="22"/>
        </w:rPr>
        <w:t>l</w:t>
      </w:r>
      <w:r w:rsidR="007C72FC">
        <w:rPr>
          <w:color w:val="423D4B"/>
          <w:sz w:val="22"/>
          <w:szCs w:val="22"/>
        </w:rPr>
        <w:t>e</w:t>
      </w:r>
      <w:r w:rsidR="007C72FC">
        <w:rPr>
          <w:color w:val="726B7C"/>
          <w:sz w:val="22"/>
          <w:szCs w:val="22"/>
        </w:rPr>
        <w:t xml:space="preserve">s  </w:t>
      </w:r>
      <w:r w:rsidR="007C72FC">
        <w:rPr>
          <w:color w:val="726B7C"/>
          <w:spacing w:val="8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Prov</w:t>
      </w:r>
      <w:r w:rsidR="007C72FC">
        <w:rPr>
          <w:color w:val="110D15"/>
          <w:sz w:val="22"/>
          <w:szCs w:val="22"/>
        </w:rPr>
        <w:t>i</w:t>
      </w:r>
      <w:r w:rsidR="007C72FC">
        <w:rPr>
          <w:color w:val="1F1C26"/>
          <w:sz w:val="22"/>
          <w:szCs w:val="22"/>
        </w:rPr>
        <w:t>din</w:t>
      </w:r>
      <w:r w:rsidR="007C72FC">
        <w:rPr>
          <w:color w:val="312B38"/>
          <w:sz w:val="22"/>
          <w:szCs w:val="22"/>
        </w:rPr>
        <w:t xml:space="preserve">g  </w:t>
      </w:r>
      <w:r w:rsidR="007C72FC">
        <w:rPr>
          <w:color w:val="312B38"/>
          <w:spacing w:val="3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by</w:t>
      </w:r>
      <w:r w:rsidR="007C72FC">
        <w:rPr>
          <w:color w:val="1F1C26"/>
          <w:spacing w:val="11"/>
          <w:sz w:val="22"/>
          <w:szCs w:val="22"/>
        </w:rPr>
        <w:t xml:space="preserve"> </w:t>
      </w:r>
      <w:r w:rsidR="007C72FC">
        <w:rPr>
          <w:color w:val="1F1C26"/>
          <w:sz w:val="22"/>
          <w:szCs w:val="22"/>
        </w:rPr>
        <w:t>Cont</w:t>
      </w:r>
      <w:r w:rsidR="007C72FC">
        <w:rPr>
          <w:color w:val="110D15"/>
          <w:sz w:val="22"/>
          <w:szCs w:val="22"/>
        </w:rPr>
        <w:t>r</w:t>
      </w:r>
      <w:r w:rsidR="007C72FC">
        <w:rPr>
          <w:color w:val="1F1C26"/>
          <w:sz w:val="22"/>
          <w:szCs w:val="22"/>
        </w:rPr>
        <w:t>actor</w:t>
      </w:r>
    </w:p>
    <w:p w:rsidR="00261B35" w:rsidRDefault="00261B35">
      <w:pPr>
        <w:spacing w:before="6" w:line="120" w:lineRule="exact"/>
        <w:rPr>
          <w:sz w:val="12"/>
          <w:szCs w:val="12"/>
        </w:rPr>
      </w:pP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665807" w:rsidRPr="00665807" w:rsidRDefault="00665807" w:rsidP="00665807">
      <w:pPr>
        <w:tabs>
          <w:tab w:val="left" w:pos="-90"/>
        </w:tabs>
        <w:ind w:hanging="540"/>
        <w:rPr>
          <w:b/>
          <w:bCs/>
          <w:u w:val="single"/>
        </w:rPr>
      </w:pPr>
      <w:r>
        <w:rPr>
          <w:b/>
          <w:bCs/>
        </w:rPr>
        <w:t xml:space="preserve">            </w:t>
      </w:r>
      <w:r w:rsidRPr="00665807">
        <w:rPr>
          <w:b/>
          <w:bCs/>
          <w:u w:val="single"/>
        </w:rPr>
        <w:t>WORKING AT HEIGHT</w:t>
      </w:r>
      <w:r>
        <w:rPr>
          <w:b/>
          <w:bCs/>
          <w:u w:val="single"/>
        </w:rPr>
        <w:t>-</w:t>
      </w:r>
    </w:p>
    <w:p w:rsidR="00665807" w:rsidRPr="000A03C4" w:rsidRDefault="00665807" w:rsidP="00665807">
      <w:pPr>
        <w:tabs>
          <w:tab w:val="left" w:pos="-90"/>
        </w:tabs>
        <w:ind w:hanging="540"/>
        <w:rPr>
          <w:b/>
          <w:bCs/>
        </w:rPr>
      </w:pPr>
    </w:p>
    <w:p w:rsidR="00665807" w:rsidRPr="00176FF1" w:rsidRDefault="00665807" w:rsidP="00665807">
      <w:pPr>
        <w:spacing w:line="360" w:lineRule="auto"/>
      </w:pPr>
      <w:r w:rsidRPr="00176FF1">
        <w:t>The contractor shall obtain ‘Permit for working at height’ containing a check list of the safety measures to be adopted by the contractors.</w:t>
      </w:r>
    </w:p>
    <w:p w:rsidR="00665807" w:rsidRPr="00176FF1" w:rsidRDefault="00665807" w:rsidP="00665807">
      <w:pPr>
        <w:spacing w:line="360" w:lineRule="auto"/>
      </w:pPr>
      <w:proofErr w:type="gramStart"/>
      <w:r w:rsidRPr="00176FF1">
        <w:t>Contractor are</w:t>
      </w:r>
      <w:proofErr w:type="gramEnd"/>
      <w:r w:rsidRPr="00176FF1">
        <w:t xml:space="preserve"> responsible for ensuring that their workmen while working overhead and at heights, hookup their safety harness with permanent structure only.</w:t>
      </w:r>
    </w:p>
    <w:p w:rsidR="00665807" w:rsidRDefault="00665807" w:rsidP="00665807">
      <w:pPr>
        <w:spacing w:line="360" w:lineRule="auto"/>
        <w:ind w:left="-720" w:firstLine="720"/>
      </w:pPr>
      <w:r w:rsidRPr="00176FF1">
        <w:t>While working at height, safety net is to be used wherever feasible.</w:t>
      </w: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Pr="00665807" w:rsidRDefault="00665807">
      <w:pPr>
        <w:spacing w:line="200" w:lineRule="exact"/>
        <w:rPr>
          <w:b/>
          <w:bCs/>
        </w:rPr>
      </w:pPr>
      <w:proofErr w:type="gramStart"/>
      <w:r w:rsidRPr="00665807">
        <w:rPr>
          <w:b/>
          <w:bCs/>
        </w:rPr>
        <w:t>DYMGR(</w:t>
      </w:r>
      <w:proofErr w:type="gramEnd"/>
      <w:r w:rsidRPr="00665807">
        <w:rPr>
          <w:b/>
          <w:bCs/>
        </w:rPr>
        <w:t>FRX)</w:t>
      </w: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  <w:bookmarkStart w:id="0" w:name="_GoBack"/>
    </w:p>
    <w:p w:rsidR="00261B35" w:rsidRDefault="00261B35">
      <w:pPr>
        <w:spacing w:line="200" w:lineRule="exact"/>
      </w:pPr>
    </w:p>
    <w:bookmarkEnd w:id="0"/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Default="00261B35">
      <w:pPr>
        <w:spacing w:line="200" w:lineRule="exact"/>
      </w:pPr>
    </w:p>
    <w:p w:rsidR="00261B35" w:rsidRDefault="007C72FC">
      <w:pPr>
        <w:spacing w:line="80" w:lineRule="exact"/>
        <w:ind w:left="1998"/>
        <w:rPr>
          <w:sz w:val="10"/>
          <w:szCs w:val="10"/>
        </w:rPr>
      </w:pPr>
      <w:r>
        <w:rPr>
          <w:color w:val="B5B5BA"/>
          <w:w w:val="137"/>
          <w:position w:val="-1"/>
          <w:sz w:val="10"/>
          <w:szCs w:val="10"/>
        </w:rPr>
        <w:t>,...--"</w:t>
      </w:r>
    </w:p>
    <w:p w:rsidR="00261B35" w:rsidRDefault="007C72FC">
      <w:pPr>
        <w:spacing w:line="340" w:lineRule="exact"/>
        <w:ind w:left="2258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i/>
          <w:color w:val="B5B5BA"/>
          <w:w w:val="53"/>
          <w:position w:val="1"/>
          <w:sz w:val="36"/>
          <w:szCs w:val="36"/>
        </w:rPr>
        <w:t>I</w:t>
      </w:r>
    </w:p>
    <w:sectPr w:rsidR="00261B35">
      <w:type w:val="continuous"/>
      <w:pgSz w:w="12240" w:h="15840"/>
      <w:pgMar w:top="1480" w:right="4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94E41"/>
    <w:multiLevelType w:val="multilevel"/>
    <w:tmpl w:val="B29A5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35"/>
    <w:rsid w:val="00261B35"/>
    <w:rsid w:val="005517BD"/>
    <w:rsid w:val="00665807"/>
    <w:rsid w:val="007A5C56"/>
    <w:rsid w:val="007C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Ashwini</dc:creator>
  <cp:lastModifiedBy>1297430</cp:lastModifiedBy>
  <cp:revision>6</cp:revision>
  <dcterms:created xsi:type="dcterms:W3CDTF">2019-06-04T08:51:00Z</dcterms:created>
  <dcterms:modified xsi:type="dcterms:W3CDTF">2019-06-06T09:39:00Z</dcterms:modified>
</cp:coreProperties>
</file>